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Arial Black" w:hAnsi="Arial Black" w:eastAsia="Arial Black" w:ascii="Arial Black"/>
          <w:sz w:val="44"/>
          <w:szCs w:val="44"/>
        </w:rPr>
        <w:jc w:val="center"/>
        <w:spacing w:lineRule="exact" w:line="560"/>
        <w:ind w:left="3091" w:right="3053"/>
      </w:pPr>
      <w:r>
        <w:rPr>
          <w:rFonts w:cs="Arial Black" w:hAnsi="Arial Black" w:eastAsia="Arial Black" w:ascii="Arial Black"/>
          <w:b/>
          <w:spacing w:val="0"/>
          <w:w w:val="100"/>
          <w:position w:val="2"/>
          <w:sz w:val="44"/>
          <w:szCs w:val="44"/>
        </w:rPr>
        <w:t>E</w:t>
      </w:r>
      <w:r>
        <w:rPr>
          <w:rFonts w:cs="Arial Black" w:hAnsi="Arial Black" w:eastAsia="Arial Black" w:ascii="Arial Black"/>
          <w:b/>
          <w:spacing w:val="0"/>
          <w:w w:val="100"/>
          <w:position w:val="2"/>
          <w:sz w:val="44"/>
          <w:szCs w:val="44"/>
        </w:rPr>
        <w:t>r</w:t>
      </w:r>
      <w:r>
        <w:rPr>
          <w:rFonts w:cs="Arial Black" w:hAnsi="Arial Black" w:eastAsia="Arial Black" w:ascii="Arial Black"/>
          <w:b/>
          <w:spacing w:val="0"/>
          <w:w w:val="100"/>
          <w:position w:val="2"/>
          <w:sz w:val="44"/>
          <w:szCs w:val="44"/>
        </w:rPr>
        <w:t>ic</w:t>
      </w:r>
      <w:r>
        <w:rPr>
          <w:rFonts w:cs="Arial Black" w:hAnsi="Arial Black" w:eastAsia="Arial Black" w:ascii="Arial Black"/>
          <w:b/>
          <w:spacing w:val="-6"/>
          <w:w w:val="100"/>
          <w:position w:val="2"/>
          <w:sz w:val="44"/>
          <w:szCs w:val="44"/>
        </w:rPr>
        <w:t> </w:t>
      </w:r>
      <w:r>
        <w:rPr>
          <w:rFonts w:cs="Arial Black" w:hAnsi="Arial Black" w:eastAsia="Arial Black" w:ascii="Arial Black"/>
          <w:b/>
          <w:spacing w:val="-1"/>
          <w:w w:val="99"/>
          <w:position w:val="2"/>
          <w:sz w:val="44"/>
          <w:szCs w:val="44"/>
        </w:rPr>
        <w:t>C</w:t>
      </w:r>
      <w:r>
        <w:rPr>
          <w:rFonts w:cs="Arial Black" w:hAnsi="Arial Black" w:eastAsia="Arial Black" w:ascii="Arial Black"/>
          <w:b/>
          <w:spacing w:val="9"/>
          <w:w w:val="100"/>
          <w:position w:val="2"/>
          <w:sz w:val="44"/>
          <w:szCs w:val="44"/>
        </w:rPr>
        <w:t>r</w:t>
      </w:r>
      <w:r>
        <w:rPr>
          <w:rFonts w:cs="Arial Black" w:hAnsi="Arial Black" w:eastAsia="Arial Black" w:ascii="Arial Black"/>
          <w:b/>
          <w:spacing w:val="0"/>
          <w:w w:val="99"/>
          <w:position w:val="2"/>
          <w:sz w:val="44"/>
          <w:szCs w:val="44"/>
        </w:rPr>
        <w:t>a</w:t>
      </w:r>
      <w:r>
        <w:rPr>
          <w:rFonts w:cs="Arial Black" w:hAnsi="Arial Black" w:eastAsia="Arial Black" w:ascii="Arial Black"/>
          <w:b/>
          <w:spacing w:val="3"/>
          <w:w w:val="99"/>
          <w:position w:val="2"/>
          <w:sz w:val="44"/>
          <w:szCs w:val="44"/>
        </w:rPr>
        <w:t>w</w:t>
      </w:r>
      <w:r>
        <w:rPr>
          <w:rFonts w:cs="Arial Black" w:hAnsi="Arial Black" w:eastAsia="Arial Black" w:ascii="Arial Black"/>
          <w:b/>
          <w:spacing w:val="-7"/>
          <w:w w:val="99"/>
          <w:position w:val="2"/>
          <w:sz w:val="44"/>
          <w:szCs w:val="44"/>
        </w:rPr>
        <w:t>f</w:t>
      </w:r>
      <w:r>
        <w:rPr>
          <w:rFonts w:cs="Arial Black" w:hAnsi="Arial Black" w:eastAsia="Arial Black" w:ascii="Arial Black"/>
          <w:b/>
          <w:spacing w:val="0"/>
          <w:w w:val="99"/>
          <w:position w:val="2"/>
          <w:sz w:val="44"/>
          <w:szCs w:val="44"/>
        </w:rPr>
        <w:t>o</w:t>
      </w:r>
      <w:r>
        <w:rPr>
          <w:rFonts w:cs="Arial Black" w:hAnsi="Arial Black" w:eastAsia="Arial Black" w:ascii="Arial Black"/>
          <w:b/>
          <w:spacing w:val="11"/>
          <w:w w:val="99"/>
          <w:position w:val="2"/>
          <w:sz w:val="44"/>
          <w:szCs w:val="44"/>
        </w:rPr>
        <w:t>r</w:t>
      </w:r>
      <w:r>
        <w:rPr>
          <w:rFonts w:cs="Arial Black" w:hAnsi="Arial Black" w:eastAsia="Arial Black" w:ascii="Arial Black"/>
          <w:b/>
          <w:spacing w:val="0"/>
          <w:w w:val="99"/>
          <w:position w:val="2"/>
          <w:sz w:val="44"/>
          <w:szCs w:val="44"/>
        </w:rPr>
        <w:t>d</w:t>
      </w:r>
      <w:r>
        <w:rPr>
          <w:rFonts w:cs="Arial Black" w:hAnsi="Arial Black" w:eastAsia="Arial Black" w:ascii="Arial Black"/>
          <w:spacing w:val="0"/>
          <w:w w:val="100"/>
          <w:position w:val="0"/>
          <w:sz w:val="44"/>
          <w:szCs w:val="44"/>
        </w:rPr>
      </w:r>
    </w:p>
    <w:p>
      <w:pPr>
        <w:rPr>
          <w:rFonts w:cs="Arial" w:hAnsi="Arial" w:eastAsia="Arial" w:ascii="Arial"/>
          <w:sz w:val="18"/>
          <w:szCs w:val="18"/>
        </w:rPr>
        <w:jc w:val="center"/>
        <w:spacing w:before="81"/>
        <w:ind w:left="4128" w:right="4089"/>
      </w:pPr>
      <w:r>
        <w:rPr>
          <w:rFonts w:cs="Arial" w:hAnsi="Arial" w:eastAsia="Arial" w:ascii="Arial"/>
          <w:spacing w:val="1"/>
          <w:w w:val="100"/>
          <w:sz w:val="18"/>
          <w:szCs w:val="18"/>
        </w:rPr>
        <w:t>5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5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ap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</w:p>
    <w:p>
      <w:pPr>
        <w:rPr>
          <w:rFonts w:cs="Arial" w:hAnsi="Arial" w:eastAsia="Arial" w:ascii="Arial"/>
          <w:sz w:val="18"/>
          <w:szCs w:val="18"/>
        </w:rPr>
        <w:jc w:val="center"/>
        <w:spacing w:lineRule="exact" w:line="200"/>
        <w:ind w:left="3843" w:right="3801"/>
      </w:pPr>
      <w:r>
        <w:rPr>
          <w:rFonts w:cs="Arial" w:hAnsi="Arial" w:eastAsia="Arial" w:ascii="Arial"/>
          <w:spacing w:val="-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sha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|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1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2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C3</w:t>
      </w:r>
    </w:p>
    <w:p>
      <w:pPr>
        <w:rPr>
          <w:rFonts w:cs="Arial" w:hAnsi="Arial" w:eastAsia="Arial" w:ascii="Arial"/>
          <w:sz w:val="18"/>
          <w:szCs w:val="18"/>
        </w:rPr>
        <w:jc w:val="center"/>
        <w:spacing w:before="2" w:lineRule="exact" w:line="200"/>
        <w:ind w:left="3282" w:right="3243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H: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(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905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)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555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.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666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6</w:t>
      </w:r>
      <w:r>
        <w:rPr>
          <w:rFonts w:cs="Arial" w:hAnsi="Arial" w:eastAsia="Arial" w:ascii="Arial"/>
          <w:spacing w:val="4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C: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(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4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1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6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)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5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5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5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44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4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4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hyperlink r:id="rId5">
        <w:r>
          <w:rPr>
            <w:rFonts w:cs="Arial" w:hAnsi="Arial" w:eastAsia="Arial" w:ascii="Arial"/>
            <w:spacing w:val="1"/>
            <w:w w:val="100"/>
            <w:sz w:val="18"/>
            <w:szCs w:val="18"/>
          </w:rPr>
          <w:t>e</w:t>
        </w:r>
        <w:r>
          <w:rPr>
            <w:rFonts w:cs="Arial" w:hAnsi="Arial" w:eastAsia="Arial" w:ascii="Arial"/>
            <w:spacing w:val="0"/>
            <w:w w:val="100"/>
            <w:sz w:val="18"/>
            <w:szCs w:val="18"/>
          </w:rPr>
          <w:t>r</w:t>
        </w:r>
        <w:r>
          <w:rPr>
            <w:rFonts w:cs="Arial" w:hAnsi="Arial" w:eastAsia="Arial" w:ascii="Arial"/>
            <w:spacing w:val="1"/>
            <w:w w:val="100"/>
            <w:sz w:val="18"/>
            <w:szCs w:val="18"/>
          </w:rPr>
          <w:t>i</w:t>
        </w:r>
        <w:r>
          <w:rPr>
            <w:rFonts w:cs="Arial" w:hAnsi="Arial" w:eastAsia="Arial" w:ascii="Arial"/>
            <w:spacing w:val="-1"/>
            <w:w w:val="100"/>
            <w:sz w:val="18"/>
            <w:szCs w:val="18"/>
          </w:rPr>
          <w:t>c</w:t>
        </w:r>
        <w:r>
          <w:rPr>
            <w:rFonts w:cs="Arial" w:hAnsi="Arial" w:eastAsia="Arial" w:ascii="Arial"/>
            <w:spacing w:val="1"/>
            <w:w w:val="100"/>
            <w:sz w:val="18"/>
            <w:szCs w:val="18"/>
          </w:rPr>
          <w:t>c</w:t>
        </w:r>
        <w:r>
          <w:rPr>
            <w:rFonts w:cs="Arial" w:hAnsi="Arial" w:eastAsia="Arial" w:ascii="Arial"/>
            <w:spacing w:val="0"/>
            <w:w w:val="100"/>
            <w:sz w:val="18"/>
            <w:szCs w:val="18"/>
          </w:rPr>
          <w:t>r</w:t>
        </w:r>
        <w:r>
          <w:rPr>
            <w:rFonts w:cs="Arial" w:hAnsi="Arial" w:eastAsia="Arial" w:ascii="Arial"/>
            <w:spacing w:val="1"/>
            <w:w w:val="100"/>
            <w:sz w:val="18"/>
            <w:szCs w:val="18"/>
          </w:rPr>
          <w:t>a</w:t>
        </w:r>
        <w:r>
          <w:rPr>
            <w:rFonts w:cs="Arial" w:hAnsi="Arial" w:eastAsia="Arial" w:ascii="Arial"/>
            <w:spacing w:val="-3"/>
            <w:w w:val="100"/>
            <w:sz w:val="18"/>
            <w:szCs w:val="18"/>
          </w:rPr>
          <w:t>w</w:t>
        </w:r>
        <w:r>
          <w:rPr>
            <w:rFonts w:cs="Arial" w:hAnsi="Arial" w:eastAsia="Arial" w:ascii="Arial"/>
            <w:spacing w:val="0"/>
            <w:w w:val="100"/>
            <w:sz w:val="18"/>
            <w:szCs w:val="18"/>
          </w:rPr>
          <w:t>f</w:t>
        </w:r>
        <w:r>
          <w:rPr>
            <w:rFonts w:cs="Arial" w:hAnsi="Arial" w:eastAsia="Arial" w:ascii="Arial"/>
            <w:spacing w:val="1"/>
            <w:w w:val="100"/>
            <w:sz w:val="18"/>
            <w:szCs w:val="18"/>
          </w:rPr>
          <w:t>o</w:t>
        </w:r>
        <w:r>
          <w:rPr>
            <w:rFonts w:cs="Arial" w:hAnsi="Arial" w:eastAsia="Arial" w:ascii="Arial"/>
            <w:spacing w:val="0"/>
            <w:w w:val="100"/>
            <w:sz w:val="18"/>
            <w:szCs w:val="18"/>
          </w:rPr>
          <w:t>r</w:t>
        </w:r>
        <w:r>
          <w:rPr>
            <w:rFonts w:cs="Arial" w:hAnsi="Arial" w:eastAsia="Arial" w:ascii="Arial"/>
            <w:spacing w:val="1"/>
            <w:w w:val="100"/>
            <w:sz w:val="18"/>
            <w:szCs w:val="18"/>
          </w:rPr>
          <w:t>d</w:t>
        </w:r>
        <w:r>
          <w:rPr>
            <w:rFonts w:cs="Arial" w:hAnsi="Arial" w:eastAsia="Arial" w:ascii="Arial"/>
            <w:spacing w:val="0"/>
            <w:w w:val="100"/>
            <w:sz w:val="18"/>
            <w:szCs w:val="18"/>
          </w:rPr>
          <w:t>@</w:t>
        </w:r>
        <w:r>
          <w:rPr>
            <w:rFonts w:cs="Arial" w:hAnsi="Arial" w:eastAsia="Arial" w:ascii="Arial"/>
            <w:spacing w:val="1"/>
            <w:w w:val="100"/>
            <w:sz w:val="18"/>
            <w:szCs w:val="18"/>
          </w:rPr>
          <w:t>s</w:t>
        </w:r>
        <w:r>
          <w:rPr>
            <w:rFonts w:cs="Arial" w:hAnsi="Arial" w:eastAsia="Arial" w:ascii="Arial"/>
            <w:spacing w:val="-1"/>
            <w:w w:val="100"/>
            <w:sz w:val="18"/>
            <w:szCs w:val="18"/>
          </w:rPr>
          <w:t>y</w:t>
        </w:r>
        <w:r>
          <w:rPr>
            <w:rFonts w:cs="Arial" w:hAnsi="Arial" w:eastAsia="Arial" w:ascii="Arial"/>
            <w:spacing w:val="1"/>
            <w:w w:val="100"/>
            <w:sz w:val="18"/>
            <w:szCs w:val="18"/>
          </w:rPr>
          <w:t>mp</w:t>
        </w:r>
        <w:r>
          <w:rPr>
            <w:rFonts w:cs="Arial" w:hAnsi="Arial" w:eastAsia="Arial" w:ascii="Arial"/>
            <w:spacing w:val="-2"/>
            <w:w w:val="100"/>
            <w:sz w:val="18"/>
            <w:szCs w:val="18"/>
          </w:rPr>
          <w:t>a</w:t>
        </w:r>
        <w:r>
          <w:rPr>
            <w:rFonts w:cs="Arial" w:hAnsi="Arial" w:eastAsia="Arial" w:ascii="Arial"/>
            <w:spacing w:val="0"/>
            <w:w w:val="100"/>
            <w:sz w:val="18"/>
            <w:szCs w:val="18"/>
          </w:rPr>
          <w:t>t</w:t>
        </w:r>
        <w:r>
          <w:rPr>
            <w:rFonts w:cs="Arial" w:hAnsi="Arial" w:eastAsia="Arial" w:ascii="Arial"/>
            <w:spacing w:val="1"/>
            <w:w w:val="100"/>
            <w:sz w:val="18"/>
            <w:szCs w:val="18"/>
          </w:rPr>
          <w:t>i</w:t>
        </w:r>
        <w:r>
          <w:rPr>
            <w:rFonts w:cs="Arial" w:hAnsi="Arial" w:eastAsia="Arial" w:ascii="Arial"/>
            <w:spacing w:val="-1"/>
            <w:w w:val="100"/>
            <w:sz w:val="18"/>
            <w:szCs w:val="18"/>
          </w:rPr>
          <w:t>c</w:t>
        </w:r>
        <w:r>
          <w:rPr>
            <w:rFonts w:cs="Arial" w:hAnsi="Arial" w:eastAsia="Arial" w:ascii="Arial"/>
            <w:spacing w:val="1"/>
            <w:w w:val="100"/>
            <w:sz w:val="18"/>
            <w:szCs w:val="18"/>
          </w:rPr>
          <w:t>o</w:t>
        </w:r>
        <w:r>
          <w:rPr>
            <w:rFonts w:cs="Arial" w:hAnsi="Arial" w:eastAsia="Arial" w:ascii="Arial"/>
            <w:spacing w:val="0"/>
            <w:w w:val="100"/>
            <w:sz w:val="18"/>
            <w:szCs w:val="18"/>
          </w:rPr>
          <w:t>.</w:t>
        </w:r>
        <w:r>
          <w:rPr>
            <w:rFonts w:cs="Arial" w:hAnsi="Arial" w:eastAsia="Arial" w:ascii="Arial"/>
            <w:spacing w:val="-1"/>
            <w:w w:val="100"/>
            <w:sz w:val="18"/>
            <w:szCs w:val="18"/>
          </w:rPr>
          <w:t>c</w:t>
        </w:r>
        <w:r>
          <w:rPr>
            <w:rFonts w:cs="Arial" w:hAnsi="Arial" w:eastAsia="Arial" w:ascii="Arial"/>
            <w:spacing w:val="0"/>
            <w:w w:val="100"/>
            <w:sz w:val="18"/>
            <w:szCs w:val="18"/>
          </w:rPr>
          <w:t>a</w:t>
        </w:r>
      </w:hyperlink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20"/>
      </w:pPr>
      <w:r>
        <w:pict>
          <v:group style="position:absolute;margin-left:70.56pt;margin-top:103.56pt;width:470.88pt;height:0pt;mso-position-horizontal-relative:page;mso-position-vertical-relative:page;z-index:-213" coordorigin="1411,2071" coordsize="9418,0">
            <v:shape style="position:absolute;left:1411;top:2071;width:9418;height:0" coordorigin="1411,2071" coordsize="9418,0" path="m1411,2071l10829,2071e" filled="f" stroked="t" strokeweight="1.06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Na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 w:right="7114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/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/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tal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Re: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nter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ber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ob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Dear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e</w:t>
      </w: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ind w:left="120" w:right="92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onda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ual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d/or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hno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 w:right="181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dent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ough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ent.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n,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epa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9" w:right="84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hool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d.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oom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ool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tudents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12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both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a.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tuden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ng.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both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ound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o: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hyperlink r:id="rId6">
        <w:r>
          <w:rPr>
            <w:rFonts w:cs="Arial" w:hAnsi="Arial" w:eastAsia="Arial" w:ascii="Arial"/>
            <w:b/>
            <w:spacing w:val="1"/>
            <w:w w:val="100"/>
            <w:sz w:val="20"/>
            <w:szCs w:val="20"/>
          </w:rPr>
          <w:t>http:</w:t>
        </w:r>
        <w:r>
          <w:rPr>
            <w:rFonts w:cs="Arial" w:hAnsi="Arial" w:eastAsia="Arial" w:ascii="Arial"/>
            <w:b/>
            <w:spacing w:val="0"/>
            <w:w w:val="100"/>
            <w:sz w:val="20"/>
            <w:szCs w:val="20"/>
          </w:rPr>
          <w:t>//s</w:t>
        </w:r>
        <w:r>
          <w:rPr>
            <w:rFonts w:cs="Arial" w:hAnsi="Arial" w:eastAsia="Arial" w:ascii="Arial"/>
            <w:b/>
            <w:spacing w:val="1"/>
            <w:w w:val="100"/>
            <w:sz w:val="20"/>
            <w:szCs w:val="20"/>
          </w:rPr>
          <w:t>tu</w:t>
        </w:r>
        <w:r>
          <w:rPr>
            <w:rFonts w:cs="Arial" w:hAnsi="Arial" w:eastAsia="Arial" w:ascii="Arial"/>
            <w:b/>
            <w:spacing w:val="1"/>
            <w:w w:val="100"/>
            <w:sz w:val="20"/>
            <w:szCs w:val="20"/>
          </w:rPr>
          <w:t>d</w:t>
        </w:r>
        <w:r>
          <w:rPr>
            <w:rFonts w:cs="Arial" w:hAnsi="Arial" w:eastAsia="Arial" w:ascii="Arial"/>
            <w:b/>
            <w:spacing w:val="0"/>
            <w:w w:val="100"/>
            <w:sz w:val="20"/>
            <w:szCs w:val="20"/>
          </w:rPr>
          <w:t>e</w:t>
        </w:r>
        <w:r>
          <w:rPr>
            <w:rFonts w:cs="Arial" w:hAnsi="Arial" w:eastAsia="Arial" w:ascii="Arial"/>
            <w:b/>
            <w:spacing w:val="1"/>
            <w:w w:val="100"/>
            <w:sz w:val="20"/>
            <w:szCs w:val="20"/>
          </w:rPr>
          <w:t>nt</w:t>
        </w:r>
        <w:r>
          <w:rPr>
            <w:rFonts w:cs="Arial" w:hAnsi="Arial" w:eastAsia="Arial" w:ascii="Arial"/>
            <w:b/>
            <w:spacing w:val="0"/>
            <w:w w:val="100"/>
            <w:sz w:val="20"/>
            <w:szCs w:val="20"/>
          </w:rPr>
          <w:t>s.</w:t>
        </w:r>
        <w:r>
          <w:rPr>
            <w:rFonts w:cs="Arial" w:hAnsi="Arial" w:eastAsia="Arial" w:ascii="Arial"/>
            <w:b/>
            <w:spacing w:val="1"/>
            <w:w w:val="100"/>
            <w:sz w:val="20"/>
            <w:szCs w:val="20"/>
          </w:rPr>
          <w:t>u</w:t>
        </w:r>
        <w:r>
          <w:rPr>
            <w:rFonts w:cs="Arial" w:hAnsi="Arial" w:eastAsia="Arial" w:ascii="Arial"/>
            <w:b/>
            <w:spacing w:val="1"/>
            <w:w w:val="100"/>
            <w:sz w:val="20"/>
            <w:szCs w:val="20"/>
          </w:rPr>
          <w:t>o</w:t>
        </w:r>
        <w:r>
          <w:rPr>
            <w:rFonts w:cs="Arial" w:hAnsi="Arial" w:eastAsia="Arial" w:ascii="Arial"/>
            <w:b/>
            <w:spacing w:val="0"/>
            <w:w w:val="100"/>
            <w:sz w:val="20"/>
            <w:szCs w:val="20"/>
          </w:rPr>
          <w:t>i</w:t>
        </w:r>
        <w:r>
          <w:rPr>
            <w:rFonts w:cs="Arial" w:hAnsi="Arial" w:eastAsia="Arial" w:ascii="Arial"/>
            <w:b/>
            <w:spacing w:val="1"/>
            <w:w w:val="100"/>
            <w:sz w:val="20"/>
            <w:szCs w:val="20"/>
          </w:rPr>
          <w:t>t</w:t>
        </w:r>
        <w:r>
          <w:rPr>
            <w:rFonts w:cs="Arial" w:hAnsi="Arial" w:eastAsia="Arial" w:ascii="Arial"/>
            <w:b/>
            <w:spacing w:val="0"/>
            <w:w w:val="100"/>
            <w:sz w:val="20"/>
            <w:szCs w:val="20"/>
          </w:rPr>
          <w:t>.ca/1</w:t>
        </w:r>
        <w:r>
          <w:rPr>
            <w:rFonts w:cs="Arial" w:hAnsi="Arial" w:eastAsia="Arial" w:ascii="Arial"/>
            <w:b/>
            <w:spacing w:val="2"/>
            <w:w w:val="100"/>
            <w:sz w:val="20"/>
            <w:szCs w:val="20"/>
          </w:rPr>
          <w:t>0</w:t>
        </w:r>
        <w:r>
          <w:rPr>
            <w:rFonts w:cs="Arial" w:hAnsi="Arial" w:eastAsia="Arial" w:ascii="Arial"/>
            <w:b/>
            <w:spacing w:val="1"/>
            <w:w w:val="100"/>
            <w:sz w:val="20"/>
            <w:szCs w:val="20"/>
          </w:rPr>
          <w:t>0</w:t>
        </w:r>
        <w:r>
          <w:rPr>
            <w:rFonts w:cs="Arial" w:hAnsi="Arial" w:eastAsia="Arial" w:ascii="Arial"/>
            <w:b/>
            <w:spacing w:val="0"/>
            <w:w w:val="100"/>
            <w:sz w:val="20"/>
            <w:szCs w:val="20"/>
          </w:rPr>
          <w:t>12</w:t>
        </w:r>
        <w:r>
          <w:rPr>
            <w:rFonts w:cs="Arial" w:hAnsi="Arial" w:eastAsia="Arial" w:ascii="Arial"/>
            <w:b/>
            <w:spacing w:val="2"/>
            <w:w w:val="100"/>
            <w:sz w:val="20"/>
            <w:szCs w:val="20"/>
          </w:rPr>
          <w:t>3</w:t>
        </w:r>
        <w:r>
          <w:rPr>
            <w:rFonts w:cs="Arial" w:hAnsi="Arial" w:eastAsia="Arial" w:ascii="Arial"/>
            <w:b/>
            <w:spacing w:val="0"/>
            <w:w w:val="100"/>
            <w:sz w:val="20"/>
            <w:szCs w:val="20"/>
          </w:rPr>
          <w:t>45</w:t>
        </w:r>
        <w:r>
          <w:rPr>
            <w:rFonts w:cs="Arial" w:hAnsi="Arial" w:eastAsia="Arial" w:ascii="Arial"/>
            <w:b/>
            <w:spacing w:val="2"/>
            <w:w w:val="100"/>
            <w:sz w:val="20"/>
            <w:szCs w:val="20"/>
          </w:rPr>
          <w:t>6</w:t>
        </w:r>
        <w:r>
          <w:rPr>
            <w:rFonts w:cs="Arial" w:hAnsi="Arial" w:eastAsia="Arial" w:ascii="Arial"/>
            <w:b/>
            <w:spacing w:val="0"/>
            <w:w w:val="100"/>
            <w:sz w:val="20"/>
            <w:szCs w:val="20"/>
          </w:rPr>
          <w:t>/</w:t>
        </w:r>
      </w:hyperlink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9" w:right="190"/>
      </w:pP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hank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d.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ook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on.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905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55.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666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pho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6.5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5.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44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hyperlink r:id="rId7">
        <w:r>
          <w:rPr>
            <w:rFonts w:cs="Arial" w:hAnsi="Arial" w:eastAsia="Arial" w:ascii="Arial"/>
            <w:spacing w:val="0"/>
            <w:w w:val="100"/>
            <w:sz w:val="20"/>
            <w:szCs w:val="20"/>
          </w:rPr>
          <w:t>e</w:t>
        </w:r>
        <w:r>
          <w:rPr>
            <w:rFonts w:cs="Arial" w:hAnsi="Arial" w:eastAsia="Arial" w:ascii="Arial"/>
            <w:spacing w:val="1"/>
            <w:w w:val="100"/>
            <w:sz w:val="20"/>
            <w:szCs w:val="20"/>
          </w:rPr>
          <w:t>r</w:t>
        </w:r>
        <w:r>
          <w:rPr>
            <w:rFonts w:cs="Arial" w:hAnsi="Arial" w:eastAsia="Arial" w:ascii="Arial"/>
            <w:spacing w:val="-1"/>
            <w:w w:val="100"/>
            <w:sz w:val="20"/>
            <w:szCs w:val="20"/>
          </w:rPr>
          <w:t>i</w:t>
        </w:r>
        <w:r>
          <w:rPr>
            <w:rFonts w:cs="Arial" w:hAnsi="Arial" w:eastAsia="Arial" w:ascii="Arial"/>
            <w:spacing w:val="1"/>
            <w:w w:val="100"/>
            <w:sz w:val="20"/>
            <w:szCs w:val="20"/>
          </w:rPr>
          <w:t>c</w:t>
        </w:r>
        <w:r>
          <w:rPr>
            <w:rFonts w:cs="Arial" w:hAnsi="Arial" w:eastAsia="Arial" w:ascii="Arial"/>
            <w:spacing w:val="1"/>
            <w:w w:val="100"/>
            <w:sz w:val="20"/>
            <w:szCs w:val="20"/>
          </w:rPr>
          <w:t>c</w:t>
        </w:r>
        <w:r>
          <w:rPr>
            <w:rFonts w:cs="Arial" w:hAnsi="Arial" w:eastAsia="Arial" w:ascii="Arial"/>
            <w:spacing w:val="1"/>
            <w:w w:val="100"/>
            <w:sz w:val="20"/>
            <w:szCs w:val="20"/>
          </w:rPr>
          <w:t>r</w:t>
        </w:r>
        <w:r>
          <w:rPr>
            <w:rFonts w:cs="Arial" w:hAnsi="Arial" w:eastAsia="Arial" w:ascii="Arial"/>
            <w:spacing w:val="0"/>
            <w:w w:val="100"/>
            <w:sz w:val="20"/>
            <w:szCs w:val="20"/>
          </w:rPr>
          <w:t>a</w:t>
        </w:r>
        <w:r>
          <w:rPr>
            <w:rFonts w:cs="Arial" w:hAnsi="Arial" w:eastAsia="Arial" w:ascii="Arial"/>
            <w:spacing w:val="-2"/>
            <w:w w:val="100"/>
            <w:sz w:val="20"/>
            <w:szCs w:val="20"/>
          </w:rPr>
          <w:t>w</w:t>
        </w:r>
        <w:r>
          <w:rPr>
            <w:rFonts w:cs="Arial" w:hAnsi="Arial" w:eastAsia="Arial" w:ascii="Arial"/>
            <w:spacing w:val="5"/>
            <w:w w:val="100"/>
            <w:sz w:val="20"/>
            <w:szCs w:val="20"/>
          </w:rPr>
          <w:t>f</w:t>
        </w:r>
        <w:r>
          <w:rPr>
            <w:rFonts w:cs="Arial" w:hAnsi="Arial" w:eastAsia="Arial" w:ascii="Arial"/>
            <w:spacing w:val="0"/>
            <w:w w:val="100"/>
            <w:sz w:val="20"/>
            <w:szCs w:val="20"/>
          </w:rPr>
          <w:t>o</w:t>
        </w:r>
        <w:r>
          <w:rPr>
            <w:rFonts w:cs="Arial" w:hAnsi="Arial" w:eastAsia="Arial" w:ascii="Arial"/>
            <w:spacing w:val="1"/>
            <w:w w:val="100"/>
            <w:sz w:val="20"/>
            <w:szCs w:val="20"/>
          </w:rPr>
          <w:t>r</w:t>
        </w:r>
        <w:r>
          <w:rPr>
            <w:rFonts w:cs="Arial" w:hAnsi="Arial" w:eastAsia="Arial" w:ascii="Arial"/>
            <w:spacing w:val="0"/>
            <w:w w:val="100"/>
            <w:sz w:val="20"/>
            <w:szCs w:val="20"/>
          </w:rPr>
          <w:t>d</w:t>
        </w:r>
        <w:r>
          <w:rPr>
            <w:rFonts w:cs="Arial" w:hAnsi="Arial" w:eastAsia="Arial" w:ascii="Arial"/>
            <w:spacing w:val="-1"/>
            <w:w w:val="100"/>
            <w:sz w:val="20"/>
            <w:szCs w:val="20"/>
          </w:rPr>
          <w:t>@</w:t>
        </w:r>
        <w:r>
          <w:rPr>
            <w:rFonts w:cs="Arial" w:hAnsi="Arial" w:eastAsia="Arial" w:ascii="Arial"/>
            <w:spacing w:val="4"/>
            <w:w w:val="100"/>
            <w:sz w:val="20"/>
            <w:szCs w:val="20"/>
          </w:rPr>
          <w:t>s</w:t>
        </w:r>
        <w:r>
          <w:rPr>
            <w:rFonts w:cs="Arial" w:hAnsi="Arial" w:eastAsia="Arial" w:ascii="Arial"/>
            <w:spacing w:val="-6"/>
            <w:w w:val="100"/>
            <w:sz w:val="20"/>
            <w:szCs w:val="20"/>
          </w:rPr>
          <w:t>y</w:t>
        </w:r>
        <w:r>
          <w:rPr>
            <w:rFonts w:cs="Arial" w:hAnsi="Arial" w:eastAsia="Arial" w:ascii="Arial"/>
            <w:spacing w:val="4"/>
            <w:w w:val="100"/>
            <w:sz w:val="20"/>
            <w:szCs w:val="20"/>
          </w:rPr>
          <w:t>m</w:t>
        </w:r>
        <w:r>
          <w:rPr>
            <w:rFonts w:cs="Arial" w:hAnsi="Arial" w:eastAsia="Arial" w:ascii="Arial"/>
            <w:spacing w:val="2"/>
            <w:w w:val="100"/>
            <w:sz w:val="20"/>
            <w:szCs w:val="20"/>
          </w:rPr>
          <w:t>p</w:t>
        </w:r>
        <w:r>
          <w:rPr>
            <w:rFonts w:cs="Arial" w:hAnsi="Arial" w:eastAsia="Arial" w:ascii="Arial"/>
            <w:spacing w:val="0"/>
            <w:w w:val="100"/>
            <w:sz w:val="20"/>
            <w:szCs w:val="20"/>
          </w:rPr>
          <w:t>at</w:t>
        </w:r>
        <w:r>
          <w:rPr>
            <w:rFonts w:cs="Arial" w:hAnsi="Arial" w:eastAsia="Arial" w:ascii="Arial"/>
            <w:spacing w:val="-1"/>
            <w:w w:val="100"/>
            <w:sz w:val="20"/>
            <w:szCs w:val="20"/>
          </w:rPr>
          <w:t>i</w:t>
        </w:r>
        <w:r>
          <w:rPr>
            <w:rFonts w:cs="Arial" w:hAnsi="Arial" w:eastAsia="Arial" w:ascii="Arial"/>
            <w:spacing w:val="1"/>
            <w:w w:val="100"/>
            <w:sz w:val="20"/>
            <w:szCs w:val="20"/>
          </w:rPr>
          <w:t>c</w:t>
        </w:r>
        <w:r>
          <w:rPr>
            <w:rFonts w:cs="Arial" w:hAnsi="Arial" w:eastAsia="Arial" w:ascii="Arial"/>
            <w:spacing w:val="0"/>
            <w:w w:val="100"/>
            <w:sz w:val="20"/>
            <w:szCs w:val="20"/>
          </w:rPr>
          <w:t>o.</w:t>
        </w:r>
        <w:r>
          <w:rPr>
            <w:rFonts w:cs="Arial" w:hAnsi="Arial" w:eastAsia="Arial" w:ascii="Arial"/>
            <w:spacing w:val="1"/>
            <w:w w:val="100"/>
            <w:sz w:val="20"/>
            <w:szCs w:val="20"/>
          </w:rPr>
          <w:t>c</w:t>
        </w:r>
        <w:r>
          <w:rPr>
            <w:rFonts w:cs="Arial" w:hAnsi="Arial" w:eastAsia="Arial" w:ascii="Arial"/>
            <w:spacing w:val="0"/>
            <w:w w:val="100"/>
            <w:sz w:val="20"/>
            <w:szCs w:val="20"/>
          </w:rPr>
          <w:t>a</w:t>
        </w:r>
      </w:hyperlink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9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9"/>
        <w:sectPr>
          <w:pgNumType w:start="1"/>
          <w:pgMar w:footer="689" w:header="0" w:top="1480" w:bottom="280" w:left="1320" w:right="1360"/>
          <w:footerReference w:type="default" r:id="rId4"/>
          <w:pgSz w:w="12240" w:h="15840"/>
        </w:sectPr>
      </w:pP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aw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 Black" w:hAnsi="Arial Black" w:eastAsia="Arial Black" w:ascii="Arial Black"/>
          <w:sz w:val="28"/>
          <w:szCs w:val="28"/>
        </w:rPr>
        <w:jc w:val="center"/>
        <w:spacing w:before="19"/>
        <w:ind w:left="3822" w:right="3653"/>
      </w:pPr>
      <w:r>
        <w:rPr>
          <w:rFonts w:cs="Arial Black" w:hAnsi="Arial Black" w:eastAsia="Arial Black" w:ascii="Arial Black"/>
          <w:b/>
          <w:spacing w:val="-1"/>
          <w:w w:val="100"/>
          <w:sz w:val="28"/>
          <w:szCs w:val="28"/>
        </w:rPr>
        <w:t>E</w:t>
      </w:r>
      <w:r>
        <w:rPr>
          <w:rFonts w:cs="Arial Black" w:hAnsi="Arial Black" w:eastAsia="Arial Black" w:ascii="Arial Black"/>
          <w:b/>
          <w:spacing w:val="0"/>
          <w:w w:val="100"/>
          <w:sz w:val="28"/>
          <w:szCs w:val="28"/>
        </w:rPr>
        <w:t>ric</w:t>
      </w:r>
      <w:r>
        <w:rPr>
          <w:rFonts w:cs="Arial Black" w:hAnsi="Arial Black" w:eastAsia="Arial Black" w:ascii="Arial Black"/>
          <w:b/>
          <w:spacing w:val="0"/>
          <w:w w:val="100"/>
          <w:sz w:val="28"/>
          <w:szCs w:val="28"/>
        </w:rPr>
        <w:t> </w:t>
      </w:r>
      <w:r>
        <w:rPr>
          <w:rFonts w:cs="Arial Black" w:hAnsi="Arial Black" w:eastAsia="Arial Black" w:ascii="Arial Black"/>
          <w:b/>
          <w:spacing w:val="0"/>
          <w:w w:val="100"/>
          <w:sz w:val="28"/>
          <w:szCs w:val="28"/>
        </w:rPr>
        <w:t>Cra</w:t>
      </w:r>
      <w:r>
        <w:rPr>
          <w:rFonts w:cs="Arial Black" w:hAnsi="Arial Black" w:eastAsia="Arial Black" w:ascii="Arial Black"/>
          <w:b/>
          <w:spacing w:val="-1"/>
          <w:w w:val="100"/>
          <w:sz w:val="28"/>
          <w:szCs w:val="28"/>
        </w:rPr>
        <w:t>w</w:t>
      </w:r>
      <w:r>
        <w:rPr>
          <w:rFonts w:cs="Arial Black" w:hAnsi="Arial Black" w:eastAsia="Arial Black" w:ascii="Arial Black"/>
          <w:b/>
          <w:spacing w:val="-1"/>
          <w:w w:val="100"/>
          <w:sz w:val="28"/>
          <w:szCs w:val="28"/>
        </w:rPr>
        <w:t>f</w:t>
      </w:r>
      <w:r>
        <w:rPr>
          <w:rFonts w:cs="Arial Black" w:hAnsi="Arial Black" w:eastAsia="Arial Black" w:ascii="Arial Black"/>
          <w:b/>
          <w:spacing w:val="0"/>
          <w:w w:val="100"/>
          <w:sz w:val="28"/>
          <w:szCs w:val="28"/>
        </w:rPr>
        <w:t>ord</w:t>
      </w:r>
      <w:r>
        <w:rPr>
          <w:rFonts w:cs="Arial Black" w:hAnsi="Arial Black" w:eastAsia="Arial Black" w:ascii="Arial Black"/>
          <w:spacing w:val="0"/>
          <w:w w:val="100"/>
          <w:sz w:val="28"/>
          <w:szCs w:val="28"/>
        </w:rPr>
      </w:r>
    </w:p>
    <w:p>
      <w:pPr>
        <w:rPr>
          <w:rFonts w:cs="Arial" w:hAnsi="Arial" w:eastAsia="Arial" w:ascii="Arial"/>
          <w:sz w:val="18"/>
          <w:szCs w:val="18"/>
        </w:rPr>
        <w:jc w:val="center"/>
        <w:spacing w:before="80"/>
        <w:ind w:left="3196" w:right="3177"/>
      </w:pPr>
      <w:r>
        <w:rPr>
          <w:rFonts w:cs="Arial" w:hAnsi="Arial" w:eastAsia="Arial" w:ascii="Arial"/>
          <w:spacing w:val="1"/>
          <w:w w:val="100"/>
          <w:sz w:val="18"/>
          <w:szCs w:val="18"/>
        </w:rPr>
        <w:t>5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5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ap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|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1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2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C3</w:t>
      </w:r>
    </w:p>
    <w:p>
      <w:pPr>
        <w:rPr>
          <w:rFonts w:cs="Arial" w:hAnsi="Arial" w:eastAsia="Arial" w:ascii="Arial"/>
          <w:sz w:val="18"/>
          <w:szCs w:val="18"/>
        </w:rPr>
        <w:jc w:val="center"/>
        <w:spacing w:before="3" w:lineRule="exact" w:line="200"/>
        <w:ind w:left="3322" w:right="3303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H: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(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905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)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555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.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666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6</w:t>
      </w:r>
      <w:r>
        <w:rPr>
          <w:rFonts w:cs="Arial" w:hAnsi="Arial" w:eastAsia="Arial" w:ascii="Arial"/>
          <w:spacing w:val="49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C: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(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4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1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6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)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5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5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5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44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4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4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hyperlink r:id="rId8">
        <w:r>
          <w:rPr>
            <w:rFonts w:cs="Arial" w:hAnsi="Arial" w:eastAsia="Arial" w:ascii="Arial"/>
            <w:spacing w:val="1"/>
            <w:w w:val="100"/>
            <w:sz w:val="18"/>
            <w:szCs w:val="18"/>
          </w:rPr>
          <w:t>e</w:t>
        </w:r>
        <w:r>
          <w:rPr>
            <w:rFonts w:cs="Arial" w:hAnsi="Arial" w:eastAsia="Arial" w:ascii="Arial"/>
            <w:spacing w:val="0"/>
            <w:w w:val="100"/>
            <w:sz w:val="18"/>
            <w:szCs w:val="18"/>
          </w:rPr>
          <w:t>r</w:t>
        </w:r>
        <w:r>
          <w:rPr>
            <w:rFonts w:cs="Arial" w:hAnsi="Arial" w:eastAsia="Arial" w:ascii="Arial"/>
            <w:spacing w:val="1"/>
            <w:w w:val="100"/>
            <w:sz w:val="18"/>
            <w:szCs w:val="18"/>
          </w:rPr>
          <w:t>i</w:t>
        </w:r>
        <w:r>
          <w:rPr>
            <w:rFonts w:cs="Arial" w:hAnsi="Arial" w:eastAsia="Arial" w:ascii="Arial"/>
            <w:spacing w:val="-1"/>
            <w:w w:val="100"/>
            <w:sz w:val="18"/>
            <w:szCs w:val="18"/>
          </w:rPr>
          <w:t>c</w:t>
        </w:r>
        <w:r>
          <w:rPr>
            <w:rFonts w:cs="Arial" w:hAnsi="Arial" w:eastAsia="Arial" w:ascii="Arial"/>
            <w:spacing w:val="1"/>
            <w:w w:val="100"/>
            <w:sz w:val="18"/>
            <w:szCs w:val="18"/>
          </w:rPr>
          <w:t>c</w:t>
        </w:r>
        <w:r>
          <w:rPr>
            <w:rFonts w:cs="Arial" w:hAnsi="Arial" w:eastAsia="Arial" w:ascii="Arial"/>
            <w:spacing w:val="0"/>
            <w:w w:val="100"/>
            <w:sz w:val="18"/>
            <w:szCs w:val="18"/>
          </w:rPr>
          <w:t>r</w:t>
        </w:r>
        <w:r>
          <w:rPr>
            <w:rFonts w:cs="Arial" w:hAnsi="Arial" w:eastAsia="Arial" w:ascii="Arial"/>
            <w:spacing w:val="1"/>
            <w:w w:val="100"/>
            <w:sz w:val="18"/>
            <w:szCs w:val="18"/>
          </w:rPr>
          <w:t>a</w:t>
        </w:r>
        <w:r>
          <w:rPr>
            <w:rFonts w:cs="Arial" w:hAnsi="Arial" w:eastAsia="Arial" w:ascii="Arial"/>
            <w:spacing w:val="-3"/>
            <w:w w:val="100"/>
            <w:sz w:val="18"/>
            <w:szCs w:val="18"/>
          </w:rPr>
          <w:t>w</w:t>
        </w:r>
        <w:r>
          <w:rPr>
            <w:rFonts w:cs="Arial" w:hAnsi="Arial" w:eastAsia="Arial" w:ascii="Arial"/>
            <w:spacing w:val="0"/>
            <w:w w:val="100"/>
            <w:sz w:val="18"/>
            <w:szCs w:val="18"/>
          </w:rPr>
          <w:t>f</w:t>
        </w:r>
        <w:r>
          <w:rPr>
            <w:rFonts w:cs="Arial" w:hAnsi="Arial" w:eastAsia="Arial" w:ascii="Arial"/>
            <w:spacing w:val="1"/>
            <w:w w:val="100"/>
            <w:sz w:val="18"/>
            <w:szCs w:val="18"/>
          </w:rPr>
          <w:t>o</w:t>
        </w:r>
        <w:r>
          <w:rPr>
            <w:rFonts w:cs="Arial" w:hAnsi="Arial" w:eastAsia="Arial" w:ascii="Arial"/>
            <w:spacing w:val="0"/>
            <w:w w:val="100"/>
            <w:sz w:val="18"/>
            <w:szCs w:val="18"/>
          </w:rPr>
          <w:t>r</w:t>
        </w:r>
        <w:r>
          <w:rPr>
            <w:rFonts w:cs="Arial" w:hAnsi="Arial" w:eastAsia="Arial" w:ascii="Arial"/>
            <w:spacing w:val="1"/>
            <w:w w:val="100"/>
            <w:sz w:val="18"/>
            <w:szCs w:val="18"/>
          </w:rPr>
          <w:t>d</w:t>
        </w:r>
        <w:r>
          <w:rPr>
            <w:rFonts w:cs="Arial" w:hAnsi="Arial" w:eastAsia="Arial" w:ascii="Arial"/>
            <w:spacing w:val="0"/>
            <w:w w:val="100"/>
            <w:sz w:val="18"/>
            <w:szCs w:val="18"/>
          </w:rPr>
          <w:t>@</w:t>
        </w:r>
        <w:r>
          <w:rPr>
            <w:rFonts w:cs="Arial" w:hAnsi="Arial" w:eastAsia="Arial" w:ascii="Arial"/>
            <w:spacing w:val="1"/>
            <w:w w:val="100"/>
            <w:sz w:val="18"/>
            <w:szCs w:val="18"/>
          </w:rPr>
          <w:t>s</w:t>
        </w:r>
        <w:r>
          <w:rPr>
            <w:rFonts w:cs="Arial" w:hAnsi="Arial" w:eastAsia="Arial" w:ascii="Arial"/>
            <w:spacing w:val="-1"/>
            <w:w w:val="100"/>
            <w:sz w:val="18"/>
            <w:szCs w:val="18"/>
          </w:rPr>
          <w:t>y</w:t>
        </w:r>
        <w:r>
          <w:rPr>
            <w:rFonts w:cs="Arial" w:hAnsi="Arial" w:eastAsia="Arial" w:ascii="Arial"/>
            <w:spacing w:val="1"/>
            <w:w w:val="100"/>
            <w:sz w:val="18"/>
            <w:szCs w:val="18"/>
          </w:rPr>
          <w:t>mp</w:t>
        </w:r>
        <w:r>
          <w:rPr>
            <w:rFonts w:cs="Arial" w:hAnsi="Arial" w:eastAsia="Arial" w:ascii="Arial"/>
            <w:spacing w:val="-2"/>
            <w:w w:val="100"/>
            <w:sz w:val="18"/>
            <w:szCs w:val="18"/>
          </w:rPr>
          <w:t>a</w:t>
        </w:r>
        <w:r>
          <w:rPr>
            <w:rFonts w:cs="Arial" w:hAnsi="Arial" w:eastAsia="Arial" w:ascii="Arial"/>
            <w:spacing w:val="0"/>
            <w:w w:val="100"/>
            <w:sz w:val="18"/>
            <w:szCs w:val="18"/>
          </w:rPr>
          <w:t>t</w:t>
        </w:r>
        <w:r>
          <w:rPr>
            <w:rFonts w:cs="Arial" w:hAnsi="Arial" w:eastAsia="Arial" w:ascii="Arial"/>
            <w:spacing w:val="1"/>
            <w:w w:val="100"/>
            <w:sz w:val="18"/>
            <w:szCs w:val="18"/>
          </w:rPr>
          <w:t>i</w:t>
        </w:r>
        <w:r>
          <w:rPr>
            <w:rFonts w:cs="Arial" w:hAnsi="Arial" w:eastAsia="Arial" w:ascii="Arial"/>
            <w:spacing w:val="-1"/>
            <w:w w:val="100"/>
            <w:sz w:val="18"/>
            <w:szCs w:val="18"/>
          </w:rPr>
          <w:t>c</w:t>
        </w:r>
        <w:r>
          <w:rPr>
            <w:rFonts w:cs="Arial" w:hAnsi="Arial" w:eastAsia="Arial" w:ascii="Arial"/>
            <w:spacing w:val="1"/>
            <w:w w:val="100"/>
            <w:sz w:val="18"/>
            <w:szCs w:val="18"/>
          </w:rPr>
          <w:t>o</w:t>
        </w:r>
        <w:r>
          <w:rPr>
            <w:rFonts w:cs="Arial" w:hAnsi="Arial" w:eastAsia="Arial" w:ascii="Arial"/>
            <w:spacing w:val="0"/>
            <w:w w:val="100"/>
            <w:sz w:val="18"/>
            <w:szCs w:val="18"/>
          </w:rPr>
          <w:t>.</w:t>
        </w:r>
        <w:r>
          <w:rPr>
            <w:rFonts w:cs="Arial" w:hAnsi="Arial" w:eastAsia="Arial" w:ascii="Arial"/>
            <w:spacing w:val="-1"/>
            <w:w w:val="100"/>
            <w:sz w:val="18"/>
            <w:szCs w:val="18"/>
          </w:rPr>
          <w:t>c</w:t>
        </w:r>
        <w:r>
          <w:rPr>
            <w:rFonts w:cs="Arial" w:hAnsi="Arial" w:eastAsia="Arial" w:ascii="Arial"/>
            <w:spacing w:val="0"/>
            <w:w w:val="100"/>
            <w:sz w:val="18"/>
            <w:szCs w:val="18"/>
          </w:rPr>
          <w:t>a</w:t>
        </w:r>
      </w:hyperlink>
    </w:p>
    <w:p>
      <w:pPr>
        <w:rPr>
          <w:sz w:val="18"/>
          <w:szCs w:val="18"/>
        </w:rPr>
        <w:jc w:val="left"/>
        <w:spacing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Black" w:hAnsi="Arial Black" w:eastAsia="Arial Black" w:ascii="Arial Black"/>
          <w:sz w:val="21"/>
          <w:szCs w:val="21"/>
        </w:rPr>
        <w:jc w:val="left"/>
        <w:spacing w:lineRule="exact" w:line="280"/>
        <w:ind w:left="160"/>
      </w:pPr>
      <w:r>
        <w:pict>
          <v:group style="position:absolute;margin-left:70.56pt;margin-top:92.28pt;width:470.88pt;height:0pt;mso-position-horizontal-relative:page;mso-position-vertical-relative:page;z-index:-212" coordorigin="1411,1846" coordsize="9418,0">
            <v:shape style="position:absolute;left:1411;top:1846;width:9418;height:0" coordorigin="1411,1846" coordsize="9418,0" path="m1411,1846l10829,1846e" filled="f" stroked="t" strokeweight="1.06pt" strokecolor="#000000">
              <v:path arrowok="t"/>
            </v:shape>
            <w10:wrap type="none"/>
          </v:group>
        </w:pict>
      </w:r>
      <w:r>
        <w:pict>
          <v:group style="position:absolute;margin-left:70.56pt;margin-top:15.0818pt;width:470.88pt;height:0pt;mso-position-horizontal-relative:page;mso-position-vertical-relative:paragraph;z-index:-211" coordorigin="1411,302" coordsize="9418,0">
            <v:shape style="position:absolute;left:1411;top:302;width:9418;height:0" coordorigin="1411,302" coordsize="9418,0" path="m1411,302l10829,302e" filled="f" stroked="t" strokeweight="1.06pt" strokecolor="#000000">
              <v:path arrowok="t"/>
            </v:shape>
            <w10:wrap type="none"/>
          </v:group>
        </w:pict>
      </w:r>
      <w:r>
        <w:rPr>
          <w:rFonts w:cs="Arial Black" w:hAnsi="Arial Black" w:eastAsia="Arial Black" w:ascii="Arial Black"/>
          <w:b/>
          <w:spacing w:val="-1"/>
          <w:w w:val="100"/>
          <w:position w:val="1"/>
          <w:sz w:val="21"/>
          <w:szCs w:val="21"/>
        </w:rPr>
        <w:t>QU</w:t>
      </w:r>
      <w:r>
        <w:rPr>
          <w:rFonts w:cs="Arial Black" w:hAnsi="Arial Black" w:eastAsia="Arial Black" w:ascii="Arial Black"/>
          <w:b/>
          <w:spacing w:val="-1"/>
          <w:w w:val="100"/>
          <w:position w:val="1"/>
          <w:sz w:val="21"/>
          <w:szCs w:val="21"/>
        </w:rPr>
        <w:t>A</w:t>
      </w:r>
      <w:r>
        <w:rPr>
          <w:rFonts w:cs="Arial Black" w:hAnsi="Arial Black" w:eastAsia="Arial Black" w:ascii="Arial Black"/>
          <w:b/>
          <w:spacing w:val="1"/>
          <w:w w:val="100"/>
          <w:position w:val="1"/>
          <w:sz w:val="21"/>
          <w:szCs w:val="21"/>
        </w:rPr>
        <w:t>L</w:t>
      </w:r>
      <w:r>
        <w:rPr>
          <w:rFonts w:cs="Arial Black" w:hAnsi="Arial Black" w:eastAsia="Arial Black" w:ascii="Arial Black"/>
          <w:b/>
          <w:spacing w:val="-1"/>
          <w:w w:val="100"/>
          <w:position w:val="1"/>
          <w:sz w:val="21"/>
          <w:szCs w:val="21"/>
        </w:rPr>
        <w:t>I</w:t>
      </w:r>
      <w:r>
        <w:rPr>
          <w:rFonts w:cs="Arial Black" w:hAnsi="Arial Black" w:eastAsia="Arial Black" w:ascii="Arial Black"/>
          <w:b/>
          <w:spacing w:val="1"/>
          <w:w w:val="100"/>
          <w:position w:val="1"/>
          <w:sz w:val="21"/>
          <w:szCs w:val="21"/>
        </w:rPr>
        <w:t>F</w:t>
      </w:r>
      <w:r>
        <w:rPr>
          <w:rFonts w:cs="Arial Black" w:hAnsi="Arial Black" w:eastAsia="Arial Black" w:ascii="Arial Black"/>
          <w:b/>
          <w:spacing w:val="-1"/>
          <w:w w:val="100"/>
          <w:position w:val="1"/>
          <w:sz w:val="21"/>
          <w:szCs w:val="21"/>
        </w:rPr>
        <w:t>IC</w:t>
      </w:r>
      <w:r>
        <w:rPr>
          <w:rFonts w:cs="Arial Black" w:hAnsi="Arial Black" w:eastAsia="Arial Black" w:ascii="Arial Black"/>
          <w:b/>
          <w:spacing w:val="-4"/>
          <w:w w:val="100"/>
          <w:position w:val="1"/>
          <w:sz w:val="21"/>
          <w:szCs w:val="21"/>
        </w:rPr>
        <w:t>A</w:t>
      </w:r>
      <w:r>
        <w:rPr>
          <w:rFonts w:cs="Arial Black" w:hAnsi="Arial Black" w:eastAsia="Arial Black" w:ascii="Arial Black"/>
          <w:b/>
          <w:spacing w:val="1"/>
          <w:w w:val="100"/>
          <w:position w:val="1"/>
          <w:sz w:val="21"/>
          <w:szCs w:val="21"/>
        </w:rPr>
        <w:t>T</w:t>
      </w:r>
      <w:r>
        <w:rPr>
          <w:rFonts w:cs="Arial Black" w:hAnsi="Arial Black" w:eastAsia="Arial Black" w:ascii="Arial Black"/>
          <w:b/>
          <w:spacing w:val="-1"/>
          <w:w w:val="100"/>
          <w:position w:val="1"/>
          <w:sz w:val="21"/>
          <w:szCs w:val="21"/>
        </w:rPr>
        <w:t>IO</w:t>
      </w:r>
      <w:r>
        <w:rPr>
          <w:rFonts w:cs="Arial Black" w:hAnsi="Arial Black" w:eastAsia="Arial Black" w:ascii="Arial Black"/>
          <w:b/>
          <w:spacing w:val="-3"/>
          <w:w w:val="100"/>
          <w:position w:val="1"/>
          <w:sz w:val="21"/>
          <w:szCs w:val="21"/>
        </w:rPr>
        <w:t>N</w:t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21"/>
          <w:szCs w:val="21"/>
        </w:rPr>
        <w:t>S</w:t>
      </w:r>
      <w:r>
        <w:rPr>
          <w:rFonts w:cs="Arial Black" w:hAnsi="Arial Black" w:eastAsia="Arial Black" w:ascii="Arial Black"/>
          <w:spacing w:val="0"/>
          <w:w w:val="100"/>
          <w:position w:val="0"/>
          <w:sz w:val="21"/>
          <w:szCs w:val="2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76"/>
        <w:ind w:left="16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Bac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(O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CT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#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                </w:t>
      </w:r>
      <w:r>
        <w:rPr>
          <w:rFonts w:cs="Arial" w:hAnsi="Arial" w:eastAsia="Arial" w:ascii="Arial"/>
          <w:b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008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60"/>
      </w:pP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ty</w:t>
      </w:r>
      <w:r>
        <w:rPr>
          <w:rFonts w:cs="Arial" w:hAnsi="Arial" w:eastAsia="Arial" w:ascii="Arial"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nta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hn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gy</w:t>
      </w:r>
      <w:r>
        <w:rPr>
          <w:rFonts w:cs="Arial" w:hAnsi="Arial" w:eastAsia="Arial" w:ascii="Arial"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)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i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hawa,</w:t>
      </w:r>
      <w:r>
        <w:rPr>
          <w:rFonts w:cs="Arial" w:hAnsi="Arial" w:eastAsia="Arial" w:ascii="Arial"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6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me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ia</w:t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-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b/>
          <w:spacing w:val="-2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Di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: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ts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1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pto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ile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6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es</w:t>
      </w:r>
      <w:r>
        <w:rPr>
          <w:rFonts w:cs="Arial" w:hAnsi="Arial" w:eastAsia="Arial" w:ascii="Arial"/>
          <w:b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b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24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Hour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Cou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60"/>
      </w:pP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Q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ali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ses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                           </w:t>
      </w:r>
      <w:r>
        <w:rPr>
          <w:rFonts w:cs="Arial" w:hAnsi="Arial" w:eastAsia="Arial" w:ascii="Arial"/>
          <w:b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008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160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6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Bac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07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60"/>
      </w:pP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ty</w:t>
      </w:r>
      <w:r>
        <w:rPr>
          <w:rFonts w:cs="Arial" w:hAnsi="Arial" w:eastAsia="Arial" w:ascii="Arial"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4"/>
          <w:w w:val="100"/>
          <w:sz w:val="20"/>
          <w:szCs w:val="20"/>
        </w:rPr>
        <w:t>W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o,</w:t>
      </w:r>
      <w:r>
        <w:rPr>
          <w:rFonts w:cs="Arial" w:hAnsi="Arial" w:eastAsia="Arial" w:ascii="Arial"/>
          <w:i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on,</w:t>
      </w:r>
      <w:r>
        <w:rPr>
          <w:rFonts w:cs="Arial" w:hAnsi="Arial" w:eastAsia="Arial" w:ascii="Arial"/>
          <w:i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nta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1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Arial Black" w:hAnsi="Arial Black" w:eastAsia="Arial Black" w:ascii="Arial Black"/>
          <w:sz w:val="21"/>
          <w:szCs w:val="21"/>
        </w:rPr>
        <w:jc w:val="left"/>
        <w:ind w:left="160"/>
      </w:pPr>
      <w:r>
        <w:pict>
          <v:group style="position:absolute;margin-left:70.56pt;margin-top:15.3962pt;width:470.88pt;height:0pt;mso-position-horizontal-relative:page;mso-position-vertical-relative:paragraph;z-index:-210" coordorigin="1411,308" coordsize="9418,0">
            <v:shape style="position:absolute;left:1411;top:308;width:9418;height:0" coordorigin="1411,308" coordsize="9418,0" path="m1411,308l10829,308e" filled="f" stroked="t" strokeweight="1.06pt" strokecolor="#000000">
              <v:path arrowok="t"/>
            </v:shape>
            <w10:wrap type="none"/>
          </v:group>
        </w:pict>
      </w:r>
      <w:r>
        <w:rPr>
          <w:rFonts w:cs="Arial Black" w:hAnsi="Arial Black" w:eastAsia="Arial Black" w:ascii="Arial Black"/>
          <w:b/>
          <w:spacing w:val="-1"/>
          <w:w w:val="100"/>
          <w:sz w:val="21"/>
          <w:szCs w:val="21"/>
        </w:rPr>
        <w:t>T</w:t>
      </w:r>
      <w:r>
        <w:rPr>
          <w:rFonts w:cs="Arial Black" w:hAnsi="Arial Black" w:eastAsia="Arial Black" w:ascii="Arial Black"/>
          <w:b/>
          <w:spacing w:val="1"/>
          <w:w w:val="100"/>
          <w:sz w:val="21"/>
          <w:szCs w:val="21"/>
        </w:rPr>
        <w:t>E</w:t>
      </w:r>
      <w:r>
        <w:rPr>
          <w:rFonts w:cs="Arial Black" w:hAnsi="Arial Black" w:eastAsia="Arial Black" w:ascii="Arial Black"/>
          <w:b/>
          <w:spacing w:val="-1"/>
          <w:w w:val="100"/>
          <w:sz w:val="21"/>
          <w:szCs w:val="21"/>
        </w:rPr>
        <w:t>A</w:t>
      </w:r>
      <w:r>
        <w:rPr>
          <w:rFonts w:cs="Arial Black" w:hAnsi="Arial Black" w:eastAsia="Arial Black" w:ascii="Arial Black"/>
          <w:b/>
          <w:spacing w:val="-1"/>
          <w:w w:val="100"/>
          <w:sz w:val="21"/>
          <w:szCs w:val="21"/>
        </w:rPr>
        <w:t>C</w:t>
      </w:r>
      <w:r>
        <w:rPr>
          <w:rFonts w:cs="Arial Black" w:hAnsi="Arial Black" w:eastAsia="Arial Black" w:ascii="Arial Black"/>
          <w:b/>
          <w:spacing w:val="-1"/>
          <w:w w:val="100"/>
          <w:sz w:val="21"/>
          <w:szCs w:val="21"/>
        </w:rPr>
        <w:t>HIN</w:t>
      </w:r>
      <w:r>
        <w:rPr>
          <w:rFonts w:cs="Arial Black" w:hAnsi="Arial Black" w:eastAsia="Arial Black" w:ascii="Arial Black"/>
          <w:b/>
          <w:spacing w:val="0"/>
          <w:w w:val="100"/>
          <w:sz w:val="21"/>
          <w:szCs w:val="21"/>
        </w:rPr>
        <w:t>G</w:t>
      </w:r>
      <w:r>
        <w:rPr>
          <w:rFonts w:cs="Arial Black" w:hAnsi="Arial Black" w:eastAsia="Arial Black" w:ascii="Arial Black"/>
          <w:b/>
          <w:spacing w:val="-1"/>
          <w:w w:val="100"/>
          <w:sz w:val="21"/>
          <w:szCs w:val="21"/>
        </w:rPr>
        <w:t> </w:t>
      </w:r>
      <w:r>
        <w:rPr>
          <w:rFonts w:cs="Arial Black" w:hAnsi="Arial Black" w:eastAsia="Arial Black" w:ascii="Arial Black"/>
          <w:b/>
          <w:spacing w:val="-1"/>
          <w:w w:val="100"/>
          <w:sz w:val="21"/>
          <w:szCs w:val="21"/>
        </w:rPr>
        <w:t>A</w:t>
      </w:r>
      <w:r>
        <w:rPr>
          <w:rFonts w:cs="Arial Black" w:hAnsi="Arial Black" w:eastAsia="Arial Black" w:ascii="Arial Black"/>
          <w:b/>
          <w:spacing w:val="-1"/>
          <w:w w:val="100"/>
          <w:sz w:val="21"/>
          <w:szCs w:val="21"/>
        </w:rPr>
        <w:t>N</w:t>
      </w:r>
      <w:r>
        <w:rPr>
          <w:rFonts w:cs="Arial Black" w:hAnsi="Arial Black" w:eastAsia="Arial Black" w:ascii="Arial Black"/>
          <w:b/>
          <w:spacing w:val="0"/>
          <w:w w:val="100"/>
          <w:sz w:val="21"/>
          <w:szCs w:val="21"/>
        </w:rPr>
        <w:t>D</w:t>
      </w:r>
      <w:r>
        <w:rPr>
          <w:rFonts w:cs="Arial Black" w:hAnsi="Arial Black" w:eastAsia="Arial Black" w:ascii="Arial Black"/>
          <w:b/>
          <w:spacing w:val="-2"/>
          <w:w w:val="100"/>
          <w:sz w:val="21"/>
          <w:szCs w:val="21"/>
        </w:rPr>
        <w:t> </w:t>
      </w:r>
      <w:r>
        <w:rPr>
          <w:rFonts w:cs="Arial Black" w:hAnsi="Arial Black" w:eastAsia="Arial Black" w:ascii="Arial Black"/>
          <w:b/>
          <w:spacing w:val="-2"/>
          <w:w w:val="100"/>
          <w:sz w:val="21"/>
          <w:szCs w:val="21"/>
        </w:rPr>
        <w:t>L</w:t>
      </w:r>
      <w:r>
        <w:rPr>
          <w:rFonts w:cs="Arial Black" w:hAnsi="Arial Black" w:eastAsia="Arial Black" w:ascii="Arial Black"/>
          <w:b/>
          <w:spacing w:val="1"/>
          <w:w w:val="100"/>
          <w:sz w:val="21"/>
          <w:szCs w:val="21"/>
        </w:rPr>
        <w:t>E</w:t>
      </w:r>
      <w:r>
        <w:rPr>
          <w:rFonts w:cs="Arial Black" w:hAnsi="Arial Black" w:eastAsia="Arial Black" w:ascii="Arial Black"/>
          <w:b/>
          <w:spacing w:val="-4"/>
          <w:w w:val="100"/>
          <w:sz w:val="21"/>
          <w:szCs w:val="21"/>
        </w:rPr>
        <w:t>A</w:t>
      </w:r>
      <w:r>
        <w:rPr>
          <w:rFonts w:cs="Arial Black" w:hAnsi="Arial Black" w:eastAsia="Arial Black" w:ascii="Arial Black"/>
          <w:b/>
          <w:spacing w:val="-1"/>
          <w:w w:val="100"/>
          <w:sz w:val="21"/>
          <w:szCs w:val="21"/>
        </w:rPr>
        <w:t>D</w:t>
      </w:r>
      <w:r>
        <w:rPr>
          <w:rFonts w:cs="Arial Black" w:hAnsi="Arial Black" w:eastAsia="Arial Black" w:ascii="Arial Black"/>
          <w:b/>
          <w:spacing w:val="1"/>
          <w:w w:val="100"/>
          <w:sz w:val="21"/>
          <w:szCs w:val="21"/>
        </w:rPr>
        <w:t>E</w:t>
      </w:r>
      <w:r>
        <w:rPr>
          <w:rFonts w:cs="Arial Black" w:hAnsi="Arial Black" w:eastAsia="Arial Black" w:ascii="Arial Black"/>
          <w:b/>
          <w:spacing w:val="-1"/>
          <w:w w:val="100"/>
          <w:sz w:val="21"/>
          <w:szCs w:val="21"/>
        </w:rPr>
        <w:t>RS</w:t>
      </w:r>
      <w:r>
        <w:rPr>
          <w:rFonts w:cs="Arial Black" w:hAnsi="Arial Black" w:eastAsia="Arial Black" w:ascii="Arial Black"/>
          <w:b/>
          <w:spacing w:val="-1"/>
          <w:w w:val="100"/>
          <w:sz w:val="21"/>
          <w:szCs w:val="21"/>
        </w:rPr>
        <w:t>H</w:t>
      </w:r>
      <w:r>
        <w:rPr>
          <w:rFonts w:cs="Arial Black" w:hAnsi="Arial Black" w:eastAsia="Arial Black" w:ascii="Arial Black"/>
          <w:b/>
          <w:spacing w:val="-1"/>
          <w:w w:val="100"/>
          <w:sz w:val="21"/>
          <w:szCs w:val="21"/>
        </w:rPr>
        <w:t>I</w:t>
      </w:r>
      <w:r>
        <w:rPr>
          <w:rFonts w:cs="Arial Black" w:hAnsi="Arial Black" w:eastAsia="Arial Black" w:ascii="Arial Black"/>
          <w:b/>
          <w:spacing w:val="0"/>
          <w:w w:val="100"/>
          <w:sz w:val="21"/>
          <w:szCs w:val="21"/>
        </w:rPr>
        <w:t>P</w:t>
      </w:r>
      <w:r>
        <w:rPr>
          <w:rFonts w:cs="Arial Black" w:hAnsi="Arial Black" w:eastAsia="Arial Black" w:ascii="Arial Black"/>
          <w:b/>
          <w:spacing w:val="-1"/>
          <w:w w:val="100"/>
          <w:sz w:val="21"/>
          <w:szCs w:val="21"/>
        </w:rPr>
        <w:t> </w:t>
      </w:r>
      <w:r>
        <w:rPr>
          <w:rFonts w:cs="Arial Black" w:hAnsi="Arial Black" w:eastAsia="Arial Black" w:ascii="Arial Black"/>
          <w:b/>
          <w:spacing w:val="1"/>
          <w:w w:val="100"/>
          <w:sz w:val="21"/>
          <w:szCs w:val="21"/>
        </w:rPr>
        <w:t>E</w:t>
      </w:r>
      <w:r>
        <w:rPr>
          <w:rFonts w:cs="Arial Black" w:hAnsi="Arial Black" w:eastAsia="Arial Black" w:ascii="Arial Black"/>
          <w:b/>
          <w:spacing w:val="-4"/>
          <w:w w:val="100"/>
          <w:sz w:val="21"/>
          <w:szCs w:val="21"/>
        </w:rPr>
        <w:t>X</w:t>
      </w:r>
      <w:r>
        <w:rPr>
          <w:rFonts w:cs="Arial Black" w:hAnsi="Arial Black" w:eastAsia="Arial Black" w:ascii="Arial Black"/>
          <w:b/>
          <w:spacing w:val="-1"/>
          <w:w w:val="100"/>
          <w:sz w:val="21"/>
          <w:szCs w:val="21"/>
        </w:rPr>
        <w:t>P</w:t>
      </w:r>
      <w:r>
        <w:rPr>
          <w:rFonts w:cs="Arial Black" w:hAnsi="Arial Black" w:eastAsia="Arial Black" w:ascii="Arial Black"/>
          <w:b/>
          <w:spacing w:val="1"/>
          <w:w w:val="100"/>
          <w:sz w:val="21"/>
          <w:szCs w:val="21"/>
        </w:rPr>
        <w:t>E</w:t>
      </w:r>
      <w:r>
        <w:rPr>
          <w:rFonts w:cs="Arial Black" w:hAnsi="Arial Black" w:eastAsia="Arial Black" w:ascii="Arial Black"/>
          <w:b/>
          <w:spacing w:val="-1"/>
          <w:w w:val="100"/>
          <w:sz w:val="21"/>
          <w:szCs w:val="21"/>
        </w:rPr>
        <w:t>R</w:t>
      </w:r>
      <w:r>
        <w:rPr>
          <w:rFonts w:cs="Arial Black" w:hAnsi="Arial Black" w:eastAsia="Arial Black" w:ascii="Arial Black"/>
          <w:b/>
          <w:spacing w:val="-1"/>
          <w:w w:val="100"/>
          <w:sz w:val="21"/>
          <w:szCs w:val="21"/>
        </w:rPr>
        <w:t>I</w:t>
      </w:r>
      <w:r>
        <w:rPr>
          <w:rFonts w:cs="Arial Black" w:hAnsi="Arial Black" w:eastAsia="Arial Black" w:ascii="Arial Black"/>
          <w:b/>
          <w:spacing w:val="1"/>
          <w:w w:val="100"/>
          <w:sz w:val="21"/>
          <w:szCs w:val="21"/>
        </w:rPr>
        <w:t>E</w:t>
      </w:r>
      <w:r>
        <w:rPr>
          <w:rFonts w:cs="Arial Black" w:hAnsi="Arial Black" w:eastAsia="Arial Black" w:ascii="Arial Black"/>
          <w:b/>
          <w:spacing w:val="-3"/>
          <w:w w:val="100"/>
          <w:sz w:val="21"/>
          <w:szCs w:val="21"/>
        </w:rPr>
        <w:t>N</w:t>
      </w:r>
      <w:r>
        <w:rPr>
          <w:rFonts w:cs="Arial Black" w:hAnsi="Arial Black" w:eastAsia="Arial Black" w:ascii="Arial Black"/>
          <w:b/>
          <w:spacing w:val="-1"/>
          <w:w w:val="100"/>
          <w:sz w:val="21"/>
          <w:szCs w:val="21"/>
        </w:rPr>
        <w:t>C</w:t>
      </w:r>
      <w:r>
        <w:rPr>
          <w:rFonts w:cs="Arial Black" w:hAnsi="Arial Black" w:eastAsia="Arial Black" w:ascii="Arial Black"/>
          <w:b/>
          <w:spacing w:val="0"/>
          <w:w w:val="100"/>
          <w:sz w:val="21"/>
          <w:szCs w:val="21"/>
        </w:rPr>
        <w:t>E</w:t>
      </w:r>
      <w:r>
        <w:rPr>
          <w:rFonts w:cs="Arial Black" w:hAnsi="Arial Black" w:eastAsia="Arial Black" w:ascii="Arial Black"/>
          <w:spacing w:val="0"/>
          <w:w w:val="100"/>
          <w:sz w:val="21"/>
          <w:szCs w:val="2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76"/>
        <w:ind w:left="160"/>
      </w:pP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                     </w:t>
      </w:r>
      <w:r>
        <w:rPr>
          <w:rFonts w:cs="Arial" w:hAnsi="Arial" w:eastAsia="Arial" w:ascii="Arial"/>
          <w:b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2007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60"/>
      </w:pP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i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nto,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347" w:right="709" w:hanging="187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eate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9" w:lineRule="exact" w:line="220"/>
        <w:ind w:left="347" w:right="477" w:hanging="187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eate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ented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7" w:lineRule="exact" w:line="220"/>
        <w:ind w:left="347" w:right="231" w:hanging="187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tudents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13,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g,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60"/>
      </w:pP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(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lis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eac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</w:t>
      </w:r>
      <w:r>
        <w:rPr>
          <w:rFonts w:cs="Arial" w:hAnsi="Arial" w:eastAsia="Arial" w:ascii="Arial"/>
          <w:b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b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10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60"/>
      </w:pP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ge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own</w:t>
      </w:r>
      <w:r>
        <w:rPr>
          <w:rFonts w:cs="Arial" w:hAnsi="Arial" w:eastAsia="Arial" w:ascii="Arial"/>
          <w:i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i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ho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i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4"/>
          <w:w w:val="100"/>
          <w:sz w:val="20"/>
          <w:szCs w:val="20"/>
        </w:rPr>
        <w:t>W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tb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i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1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odel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eeds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6" w:lineRule="exact" w:line="220"/>
        <w:ind w:left="347" w:right="155" w:hanging="187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her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um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anner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 w:lineRule="exact" w:line="220"/>
        <w:ind w:left="348" w:right="565" w:hanging="187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dent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60"/>
      </w:pP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8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lish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eac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</w:t>
      </w:r>
      <w:r>
        <w:rPr>
          <w:rFonts w:cs="Arial" w:hAnsi="Arial" w:eastAsia="Arial" w:ascii="Arial"/>
          <w:b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10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60"/>
      </w:pP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i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4"/>
          <w:w w:val="100"/>
          <w:sz w:val="20"/>
          <w:szCs w:val="20"/>
        </w:rPr>
        <w:t>W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tb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i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nta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1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poet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0" w:lineRule="exact" w:line="220"/>
        <w:ind w:left="347" w:right="777" w:hanging="187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odel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that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ode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7" w:lineRule="exact" w:line="220"/>
        <w:ind w:left="347" w:right="121" w:hanging="187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hool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nal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2" w:lineRule="exact" w:line="140"/>
      </w:pPr>
      <w:r>
        <w:rPr>
          <w:sz w:val="15"/>
          <w:szCs w:val="15"/>
        </w:rPr>
      </w:r>
    </w:p>
    <w:tbl>
      <w:tblPr>
        <w:tblW w:w="0" w:type="auto"/>
        <w:tblLook w:val="01E0"/>
        <w:jc w:val="left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5" w:hRule="exact"/>
        </w:trPr>
        <w:tc>
          <w:tcPr>
            <w:tcW w:w="81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74"/>
              <w:ind w:left="40"/>
            </w:pP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-th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Class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3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74"/>
              <w:ind w:left="343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2005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20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7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38" w:hRule="exact"/>
        </w:trPr>
        <w:tc>
          <w:tcPr>
            <w:tcW w:w="81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40"/>
            </w:pP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ad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i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hawa,</w:t>
            </w:r>
            <w:r>
              <w:rPr>
                <w:rFonts w:cs="Arial" w:hAnsi="Arial" w:eastAsia="Arial" w:ascii="Arial"/>
                <w:i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3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510" w:hRule="exact"/>
        </w:trPr>
        <w:tc>
          <w:tcPr>
            <w:tcW w:w="81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Verdana" w:hAnsi="Verdana" w:eastAsia="Verdana" w:ascii="Verdana"/>
                <w:spacing w:val="0"/>
                <w:w w:val="100"/>
                <w:sz w:val="20"/>
                <w:szCs w:val="20"/>
              </w:rPr>
              <w:t>•</w:t>
            </w:r>
            <w:r>
              <w:rPr>
                <w:rFonts w:cs="Verdana" w:hAnsi="Verdana" w:eastAsia="Verdana" w:ascii="Verdana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ted</w:t>
            </w:r>
            <w:r>
              <w:rPr>
                <w:rFonts w:cs="Arial" w:hAnsi="Arial" w:eastAsia="Arial" w:ascii="Arial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ents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8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oo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ange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ub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j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atte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40"/>
              <w:ind w:left="40"/>
            </w:pP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20"/>
                <w:szCs w:val="20"/>
              </w:rPr>
              <w:t>•</w:t>
            </w:r>
            <w:r>
              <w:rPr>
                <w:rFonts w:cs="Verdana" w:hAnsi="Verdana" w:eastAsia="Verdana" w:ascii="Verdana"/>
                <w:spacing w:val="8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6"/>
                <w:w w:val="100"/>
                <w:position w:val="-1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-3"/>
                <w:w w:val="100"/>
                <w:position w:val="-1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position w:val="-1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4"/>
                <w:w w:val="100"/>
                <w:position w:val="-1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ed</w:t>
            </w:r>
            <w:r>
              <w:rPr>
                <w:rFonts w:cs="Arial" w:hAnsi="Arial" w:eastAsia="Arial" w:ascii="Arial"/>
                <w:spacing w:val="-8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position w:val="-1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th</w:t>
            </w:r>
            <w:r>
              <w:rPr>
                <w:rFonts w:cs="Arial" w:hAnsi="Arial" w:eastAsia="Arial" w:ascii="Arial"/>
                <w:spacing w:val="-2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position w:val="-1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nd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position w:val="-1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al</w:t>
            </w:r>
            <w:r>
              <w:rPr>
                <w:rFonts w:cs="Arial" w:hAnsi="Arial" w:eastAsia="Arial" w:ascii="Arial"/>
                <w:spacing w:val="-9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position w:val="-1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position w:val="-1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ents</w:t>
            </w:r>
            <w:r>
              <w:rPr>
                <w:rFonts w:cs="Arial" w:hAnsi="Arial" w:eastAsia="Arial" w:ascii="Arial"/>
                <w:spacing w:val="-7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position w:val="-1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4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position w:val="-1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ups</w:t>
            </w:r>
            <w:r>
              <w:rPr>
                <w:rFonts w:cs="Arial" w:hAnsi="Arial" w:eastAsia="Arial" w:ascii="Arial"/>
                <w:spacing w:val="-5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to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up</w:t>
            </w:r>
            <w:r>
              <w:rPr>
                <w:rFonts w:cs="Arial" w:hAnsi="Arial" w:eastAsia="Arial" w:ascii="Arial"/>
                <w:spacing w:val="2"/>
                <w:w w:val="100"/>
                <w:position w:val="-1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5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them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te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4"/>
                <w:w w:val="100"/>
                <w:position w:val="-1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-7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position w:val="-1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3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nu</w:t>
            </w:r>
            <w:r>
              <w:rPr>
                <w:rFonts w:cs="Arial" w:hAnsi="Arial" w:eastAsia="Arial" w:ascii="Arial"/>
                <w:spacing w:val="4"/>
                <w:w w:val="100"/>
                <w:position w:val="-1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4"/>
                <w:w w:val="100"/>
                <w:position w:val="-1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13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00"/>
        <w:ind w:left="160"/>
        <w:sectPr>
          <w:pgMar w:header="0" w:footer="689" w:top="1420" w:bottom="280" w:left="1280" w:right="1300"/>
          <w:pgSz w:w="12240" w:h="15840"/>
        </w:sectPr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nal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oom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1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52" w:hRule="exact"/>
        </w:trPr>
        <w:tc>
          <w:tcPr>
            <w:tcW w:w="7703" w:type="dxa"/>
            <w:tcBorders>
              <w:top w:val="nil" w:sz="6" w:space="0" w:color="auto"/>
              <w:left w:val="nil" w:sz="6" w:space="0" w:color="auto"/>
              <w:bottom w:val="single" w:sz="8" w:space="0" w:color="000000"/>
              <w:right w:val="nil" w:sz="6" w:space="0" w:color="auto"/>
            </w:tcBorders>
          </w:tcPr>
          <w:p>
            <w:pPr>
              <w:rPr>
                <w:rFonts w:cs="Arial Black" w:hAnsi="Arial Black" w:eastAsia="Arial Black" w:ascii="Arial Black"/>
                <w:sz w:val="21"/>
                <w:szCs w:val="21"/>
              </w:rPr>
              <w:jc w:val="left"/>
              <w:spacing w:before="33"/>
              <w:ind w:left="29"/>
            </w:pPr>
            <w:r>
              <w:rPr>
                <w:rFonts w:cs="Arial Black" w:hAnsi="Arial Black" w:eastAsia="Arial Black" w:ascii="Arial Black"/>
                <w:b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 Black" w:hAnsi="Arial Black" w:eastAsia="Arial Black" w:ascii="Arial Black"/>
                <w:b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cs="Arial Black" w:hAnsi="Arial Black" w:eastAsia="Arial Black" w:ascii="Arial Black"/>
                <w:b/>
                <w:spacing w:val="-1"/>
                <w:w w:val="100"/>
                <w:sz w:val="21"/>
                <w:szCs w:val="21"/>
              </w:rPr>
              <w:t>ACH</w:t>
            </w:r>
            <w:r>
              <w:rPr>
                <w:rFonts w:cs="Arial Black" w:hAnsi="Arial Black" w:eastAsia="Arial Black" w:ascii="Arial Black"/>
                <w:b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cs="Arial Black" w:hAnsi="Arial Black" w:eastAsia="Arial Black" w:ascii="Arial Black"/>
                <w:b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cs="Arial Black" w:hAnsi="Arial Black" w:eastAsia="Arial Black" w:ascii="Arial Black"/>
                <w:b/>
                <w:spacing w:val="0"/>
                <w:w w:val="100"/>
                <w:sz w:val="21"/>
                <w:szCs w:val="21"/>
              </w:rPr>
              <w:t>G</w:t>
            </w:r>
            <w:r>
              <w:rPr>
                <w:rFonts w:cs="Arial Black" w:hAnsi="Arial Black" w:eastAsia="Arial Black" w:ascii="Arial Black"/>
                <w:b/>
                <w:spacing w:val="-1"/>
                <w:w w:val="100"/>
                <w:sz w:val="21"/>
                <w:szCs w:val="21"/>
              </w:rPr>
              <w:t> </w:t>
            </w:r>
            <w:r>
              <w:rPr>
                <w:rFonts w:cs="Arial Black" w:hAnsi="Arial Black" w:eastAsia="Arial Black" w:ascii="Arial Black"/>
                <w:b/>
                <w:spacing w:val="-1"/>
                <w:w w:val="100"/>
                <w:sz w:val="21"/>
                <w:szCs w:val="21"/>
              </w:rPr>
              <w:t>AN</w:t>
            </w:r>
            <w:r>
              <w:rPr>
                <w:rFonts w:cs="Arial Black" w:hAnsi="Arial Black" w:eastAsia="Arial Black" w:ascii="Arial Black"/>
                <w:b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cs="Arial Black" w:hAnsi="Arial Black" w:eastAsia="Arial Black" w:ascii="Arial Black"/>
                <w:b/>
                <w:spacing w:val="-1"/>
                <w:w w:val="100"/>
                <w:sz w:val="21"/>
                <w:szCs w:val="21"/>
              </w:rPr>
              <w:t> </w:t>
            </w:r>
            <w:r>
              <w:rPr>
                <w:rFonts w:cs="Arial Black" w:hAnsi="Arial Black" w:eastAsia="Arial Black" w:ascii="Arial Black"/>
                <w:b/>
                <w:spacing w:val="-2"/>
                <w:w w:val="100"/>
                <w:sz w:val="21"/>
                <w:szCs w:val="21"/>
              </w:rPr>
              <w:t>L</w:t>
            </w:r>
            <w:r>
              <w:rPr>
                <w:rFonts w:cs="Arial Black" w:hAnsi="Arial Black" w:eastAsia="Arial Black" w:ascii="Arial Black"/>
                <w:b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cs="Arial Black" w:hAnsi="Arial Black" w:eastAsia="Arial Black" w:ascii="Arial Black"/>
                <w:b/>
                <w:spacing w:val="-4"/>
                <w:w w:val="100"/>
                <w:sz w:val="21"/>
                <w:szCs w:val="21"/>
              </w:rPr>
              <w:t>A</w:t>
            </w:r>
            <w:r>
              <w:rPr>
                <w:rFonts w:cs="Arial Black" w:hAnsi="Arial Black" w:eastAsia="Arial Black" w:ascii="Arial Black"/>
                <w:b/>
                <w:spacing w:val="-1"/>
                <w:w w:val="100"/>
                <w:sz w:val="21"/>
                <w:szCs w:val="21"/>
              </w:rPr>
              <w:t>D</w:t>
            </w:r>
            <w:r>
              <w:rPr>
                <w:rFonts w:cs="Arial Black" w:hAnsi="Arial Black" w:eastAsia="Arial Black" w:ascii="Arial Black"/>
                <w:b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cs="Arial Black" w:hAnsi="Arial Black" w:eastAsia="Arial Black" w:ascii="Arial Black"/>
                <w:b/>
                <w:spacing w:val="-1"/>
                <w:w w:val="100"/>
                <w:sz w:val="21"/>
                <w:szCs w:val="21"/>
              </w:rPr>
              <w:t>RS</w:t>
            </w:r>
            <w:r>
              <w:rPr>
                <w:rFonts w:cs="Arial Black" w:hAnsi="Arial Black" w:eastAsia="Arial Black" w:ascii="Arial Black"/>
                <w:b/>
                <w:spacing w:val="-1"/>
                <w:w w:val="100"/>
                <w:sz w:val="21"/>
                <w:szCs w:val="21"/>
              </w:rPr>
              <w:t>H</w:t>
            </w:r>
            <w:r>
              <w:rPr>
                <w:rFonts w:cs="Arial Black" w:hAnsi="Arial Black" w:eastAsia="Arial Black" w:ascii="Arial Black"/>
                <w:b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cs="Arial Black" w:hAnsi="Arial Black" w:eastAsia="Arial Black" w:ascii="Arial Black"/>
                <w:b/>
                <w:spacing w:val="0"/>
                <w:w w:val="100"/>
                <w:sz w:val="21"/>
                <w:szCs w:val="21"/>
              </w:rPr>
              <w:t>P</w:t>
            </w:r>
            <w:r>
              <w:rPr>
                <w:rFonts w:cs="Arial Black" w:hAnsi="Arial Black" w:eastAsia="Arial Black" w:ascii="Arial Black"/>
                <w:b/>
                <w:spacing w:val="-2"/>
                <w:w w:val="100"/>
                <w:sz w:val="21"/>
                <w:szCs w:val="21"/>
              </w:rPr>
              <w:t> </w:t>
            </w:r>
            <w:r>
              <w:rPr>
                <w:rFonts w:cs="Arial Black" w:hAnsi="Arial Black" w:eastAsia="Arial Black" w:ascii="Arial Black"/>
                <w:b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cs="Arial Black" w:hAnsi="Arial Black" w:eastAsia="Arial Black" w:ascii="Arial Black"/>
                <w:b/>
                <w:spacing w:val="-4"/>
                <w:w w:val="100"/>
                <w:sz w:val="21"/>
                <w:szCs w:val="21"/>
              </w:rPr>
              <w:t>X</w:t>
            </w:r>
            <w:r>
              <w:rPr>
                <w:rFonts w:cs="Arial Black" w:hAnsi="Arial Black" w:eastAsia="Arial Black" w:ascii="Arial Black"/>
                <w:b/>
                <w:spacing w:val="-1"/>
                <w:w w:val="100"/>
                <w:sz w:val="21"/>
                <w:szCs w:val="21"/>
              </w:rPr>
              <w:t>P</w:t>
            </w:r>
            <w:r>
              <w:rPr>
                <w:rFonts w:cs="Arial Black" w:hAnsi="Arial Black" w:eastAsia="Arial Black" w:ascii="Arial Black"/>
                <w:b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cs="Arial Black" w:hAnsi="Arial Black" w:eastAsia="Arial Black" w:ascii="Arial Black"/>
                <w:b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 Black" w:hAnsi="Arial Black" w:eastAsia="Arial Black" w:ascii="Arial Black"/>
                <w:b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cs="Arial Black" w:hAnsi="Arial Black" w:eastAsia="Arial Black" w:ascii="Arial Black"/>
                <w:b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cs="Arial Black" w:hAnsi="Arial Black" w:eastAsia="Arial Black" w:ascii="Arial Black"/>
                <w:b/>
                <w:spacing w:val="-3"/>
                <w:w w:val="100"/>
                <w:sz w:val="21"/>
                <w:szCs w:val="21"/>
              </w:rPr>
              <w:t>N</w:t>
            </w:r>
            <w:r>
              <w:rPr>
                <w:rFonts w:cs="Arial Black" w:hAnsi="Arial Black" w:eastAsia="Arial Black" w:ascii="Arial Black"/>
                <w:b/>
                <w:spacing w:val="-1"/>
                <w:w w:val="100"/>
                <w:sz w:val="21"/>
                <w:szCs w:val="21"/>
              </w:rPr>
              <w:t>C</w:t>
            </w:r>
            <w:r>
              <w:rPr>
                <w:rFonts w:cs="Arial Black" w:hAnsi="Arial Black" w:eastAsia="Arial Black" w:ascii="Arial Black"/>
                <w:b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Arial Black" w:hAnsi="Arial Black" w:eastAsia="Arial Black" w:ascii="Arial Black"/>
                <w:b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Black" w:hAnsi="Arial Black" w:eastAsia="Arial Black" w:ascii="Arial Black"/>
                <w:b/>
                <w:spacing w:val="-1"/>
                <w:w w:val="100"/>
                <w:sz w:val="21"/>
                <w:szCs w:val="21"/>
              </w:rPr>
              <w:t>C</w:t>
            </w:r>
            <w:r>
              <w:rPr>
                <w:rFonts w:cs="Arial Black" w:hAnsi="Arial Black" w:eastAsia="Arial Black" w:ascii="Arial Black"/>
                <w:b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cs="Arial Black" w:hAnsi="Arial Black" w:eastAsia="Arial Black" w:ascii="Arial Black"/>
                <w:b/>
                <w:spacing w:val="-3"/>
                <w:w w:val="100"/>
                <w:sz w:val="21"/>
                <w:szCs w:val="21"/>
              </w:rPr>
              <w:t>N</w:t>
            </w:r>
            <w:r>
              <w:rPr>
                <w:rFonts w:cs="Arial Black" w:hAnsi="Arial Black" w:eastAsia="Arial Black" w:ascii="Arial Black"/>
                <w:b/>
                <w:spacing w:val="1"/>
                <w:w w:val="100"/>
                <w:sz w:val="21"/>
                <w:szCs w:val="21"/>
              </w:rPr>
              <w:t>T</w:t>
            </w:r>
            <w:r>
              <w:rPr>
                <w:rFonts w:cs="Arial Black" w:hAnsi="Arial Black" w:eastAsia="Arial Black" w:ascii="Arial Black"/>
                <w:b/>
                <w:spacing w:val="0"/>
                <w:w w:val="100"/>
                <w:sz w:val="21"/>
                <w:szCs w:val="21"/>
              </w:rPr>
              <w:t>I</w:t>
            </w:r>
            <w:r>
              <w:rPr>
                <w:rFonts w:cs="Arial Black" w:hAnsi="Arial Black" w:eastAsia="Arial Black" w:ascii="Arial Black"/>
                <w:b/>
                <w:spacing w:val="-1"/>
                <w:w w:val="100"/>
                <w:sz w:val="21"/>
                <w:szCs w:val="21"/>
              </w:rPr>
              <w:t>NU</w:t>
            </w:r>
            <w:r>
              <w:rPr>
                <w:rFonts w:cs="Arial Black" w:hAnsi="Arial Black" w:eastAsia="Arial Black" w:ascii="Arial Black"/>
                <w:b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cs="Arial Black" w:hAnsi="Arial Black" w:eastAsia="Arial Black" w:ascii="Arial Black"/>
                <w:b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cs="Arial Black" w:hAnsi="Arial Black" w:eastAsia="Arial Black" w:ascii="Arial Black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1714" w:type="dxa"/>
            <w:tcBorders>
              <w:top w:val="nil" w:sz="6" w:space="0" w:color="auto"/>
              <w:left w:val="nil" w:sz="6" w:space="0" w:color="auto"/>
              <w:bottom w:val="single" w:sz="8" w:space="0" w:color="000000"/>
              <w:right w:val="nil" w:sz="6" w:space="0" w:color="auto"/>
            </w:tcBorders>
          </w:tcPr>
          <w:p/>
        </w:tc>
      </w:tr>
      <w:tr>
        <w:trPr>
          <w:trHeight w:val="784" w:hRule="exact"/>
        </w:trPr>
        <w:tc>
          <w:tcPr>
            <w:tcW w:w="7703" w:type="dxa"/>
            <w:tcBorders>
              <w:top w:val="single" w:sz="8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54"/>
              <w:ind w:left="29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se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oto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b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ist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29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Camp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h,</w:t>
            </w:r>
            <w:r>
              <w:rPr>
                <w:rFonts w:cs="Arial" w:hAnsi="Arial" w:eastAsia="Arial" w:ascii="Arial"/>
                <w:i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4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i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29"/>
            </w:pP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Ca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p,</w:t>
            </w:r>
            <w:r>
              <w:rPr>
                <w:rFonts w:cs="Arial" w:hAnsi="Arial" w:eastAsia="Arial" w:ascii="Arial"/>
                <w:i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bu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n,</w:t>
            </w:r>
            <w:r>
              <w:rPr>
                <w:rFonts w:cs="Arial" w:hAnsi="Arial" w:eastAsia="Arial" w:ascii="Arial"/>
                <w:i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714" w:type="dxa"/>
            <w:tcBorders>
              <w:top w:val="single" w:sz="8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right"/>
              <w:spacing w:before="54"/>
              <w:ind w:right="31"/>
            </w:pPr>
            <w:r>
              <w:rPr>
                <w:rFonts w:cs="Arial" w:hAnsi="Arial" w:eastAsia="Arial" w:ascii="Arial"/>
                <w:b/>
                <w:spacing w:val="0"/>
                <w:w w:val="99"/>
                <w:sz w:val="20"/>
                <w:szCs w:val="20"/>
              </w:rPr>
              <w:t>2004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00"/>
        <w:ind w:left="14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tudents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8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32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odat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ons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tudents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14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taff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 w:lineRule="exact" w:line="220"/>
        <w:ind w:left="14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Men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ed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wo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-i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ng</w:t>
      </w:r>
      <w:r>
        <w:rPr>
          <w:rFonts w:cs="Arial" w:hAnsi="Arial" w:eastAsia="Arial" w:ascii="Arial"/>
          <w:spacing w:val="-1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th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ugh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g,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bo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n,</w:t>
      </w:r>
      <w:r>
        <w:rPr>
          <w:rFonts w:cs="Arial" w:hAnsi="Arial" w:eastAsia="Arial" w:ascii="Arial"/>
          <w:spacing w:val="-1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ent,</w:t>
      </w:r>
      <w:r>
        <w:rPr>
          <w:rFonts w:cs="Arial" w:hAnsi="Arial" w:eastAsia="Arial" w:ascii="Arial"/>
          <w:spacing w:val="-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and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endat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tbl>
      <w:tblPr>
        <w:tblW w:w="0" w:type="auto"/>
        <w:tblLook w:val="01E0"/>
        <w:jc w:val="left"/>
        <w:tblInd w:w="11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5" w:hRule="exact"/>
        </w:trPr>
        <w:tc>
          <w:tcPr>
            <w:tcW w:w="83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74"/>
              <w:ind w:left="29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ach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8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74"/>
              <w:ind w:left="10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2003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20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990" w:hRule="exact"/>
        </w:trPr>
        <w:tc>
          <w:tcPr>
            <w:tcW w:w="83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29"/>
            </w:pP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hawa</w:t>
            </w:r>
            <w:r>
              <w:rPr>
                <w:rFonts w:cs="Arial" w:hAnsi="Arial" w:eastAsia="Arial" w:ascii="Arial"/>
                <w:i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Arial" w:hAnsi="Arial" w:eastAsia="Arial" w:ascii="Arial"/>
                <w:i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i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awa,</w:t>
            </w:r>
            <w:r>
              <w:rPr>
                <w:rFonts w:cs="Arial" w:hAnsi="Arial" w:eastAsia="Arial" w:ascii="Arial"/>
                <w:i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&amp;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mo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i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Arial" w:hAnsi="Arial" w:eastAsia="Arial" w:ascii="Arial"/>
                <w:i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ent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i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4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tb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i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nta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1"/>
              <w:ind w:left="28"/>
            </w:pPr>
            <w:r>
              <w:rPr>
                <w:rFonts w:cs="Verdana" w:hAnsi="Verdana" w:eastAsia="Verdana" w:ascii="Verdana"/>
                <w:spacing w:val="0"/>
                <w:w w:val="100"/>
                <w:sz w:val="20"/>
                <w:szCs w:val="20"/>
              </w:rPr>
              <w:t>•</w:t>
            </w:r>
            <w:r>
              <w:rPr>
                <w:rFonts w:cs="Verdana" w:hAnsi="Verdana" w:eastAsia="Verdana" w:ascii="Verdana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Coa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ups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du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tu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ents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ges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hee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Arial" w:hAnsi="Arial" w:eastAsia="Arial" w:ascii="Arial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1"/>
              <w:ind w:left="28"/>
            </w:pPr>
            <w:r>
              <w:rPr>
                <w:rFonts w:cs="Verdana" w:hAnsi="Verdana" w:eastAsia="Verdana" w:ascii="Verdana"/>
                <w:spacing w:val="0"/>
                <w:w w:val="100"/>
                <w:sz w:val="20"/>
                <w:szCs w:val="20"/>
              </w:rPr>
              <w:t>•</w:t>
            </w:r>
            <w:r>
              <w:rPr>
                <w:rFonts w:cs="Verdana" w:hAnsi="Verdana" w:eastAsia="Verdana" w:ascii="Verdana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Man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pet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eet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atte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dan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ad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40"/>
              <w:ind w:left="28"/>
            </w:pP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20"/>
                <w:szCs w:val="20"/>
              </w:rPr>
              <w:t>•</w:t>
            </w:r>
            <w:r>
              <w:rPr>
                <w:rFonts w:cs="Verdana" w:hAnsi="Verdana" w:eastAsia="Verdana" w:ascii="Verdana"/>
                <w:spacing w:val="8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position w:val="-1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at</w:t>
            </w:r>
            <w:r>
              <w:rPr>
                <w:rFonts w:cs="Arial" w:hAnsi="Arial" w:eastAsia="Arial" w:ascii="Arial"/>
                <w:spacing w:val="2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tu</w:t>
            </w:r>
            <w:r>
              <w:rPr>
                <w:rFonts w:cs="Arial" w:hAnsi="Arial" w:eastAsia="Arial" w:ascii="Arial"/>
                <w:spacing w:val="2"/>
                <w:w w:val="100"/>
                <w:position w:val="-1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ent</w:t>
            </w:r>
            <w:r>
              <w:rPr>
                <w:rFonts w:cs="Arial" w:hAnsi="Arial" w:eastAsia="Arial" w:ascii="Arial"/>
                <w:spacing w:val="-5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og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5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ng</w:t>
            </w:r>
            <w:r>
              <w:rPr>
                <w:rFonts w:cs="Arial" w:hAnsi="Arial" w:eastAsia="Arial" w:ascii="Arial"/>
                <w:spacing w:val="-2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pe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position w:val="-1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6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0"/>
                <w:szCs w:val="20"/>
              </w:rPr>
              <w:t>x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pe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position w:val="-1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ons</w:t>
            </w:r>
            <w:r>
              <w:rPr>
                <w:rFonts w:cs="Arial" w:hAnsi="Arial" w:eastAsia="Arial" w:ascii="Arial"/>
                <w:spacing w:val="-7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to</w:t>
            </w:r>
            <w:r>
              <w:rPr>
                <w:rFonts w:cs="Arial" w:hAnsi="Arial" w:eastAsia="Arial" w:ascii="Arial"/>
                <w:spacing w:val="-3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position w:val="-1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ete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5"/>
                <w:w w:val="100"/>
                <w:position w:val="-1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ne</w:t>
            </w:r>
            <w:r>
              <w:rPr>
                <w:rFonts w:cs="Arial" w:hAnsi="Arial" w:eastAsia="Arial" w:ascii="Arial"/>
                <w:spacing w:val="-1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2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4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of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4"/>
                <w:w w:val="100"/>
                <w:position w:val="-1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0"/>
                <w:szCs w:val="20"/>
              </w:rPr>
              <w:t>ent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108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00"/>
        <w:ind w:left="139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oted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hool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ough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326"/>
      </w:pP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ged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op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es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</w:t>
      </w:r>
      <w:r>
        <w:rPr>
          <w:rFonts w:cs="Arial" w:hAnsi="Arial" w:eastAsia="Arial" w:ascii="Arial"/>
          <w:spacing w:val="-1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en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ts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 Black" w:hAnsi="Arial Black" w:eastAsia="Arial Black" w:ascii="Arial Black"/>
          <w:sz w:val="21"/>
          <w:szCs w:val="21"/>
        </w:rPr>
        <w:jc w:val="left"/>
        <w:spacing w:lineRule="exact" w:line="280"/>
        <w:ind w:left="140"/>
      </w:pPr>
      <w:r>
        <w:pict>
          <v:group style="position:absolute;margin-left:70.56pt;margin-top:15.0818pt;width:470.88pt;height:0pt;mso-position-horizontal-relative:page;mso-position-vertical-relative:paragraph;z-index:-209" coordorigin="1411,302" coordsize="9418,0">
            <v:shape style="position:absolute;left:1411;top:302;width:9418;height:0" coordorigin="1411,302" coordsize="9418,0" path="m1411,302l10829,302e" filled="f" stroked="t" strokeweight="1.06pt" strokecolor="#000000">
              <v:path arrowok="t"/>
            </v:shape>
            <w10:wrap type="none"/>
          </v:group>
        </w:pict>
      </w:r>
      <w:r>
        <w:rPr>
          <w:rFonts w:cs="Arial Black" w:hAnsi="Arial Black" w:eastAsia="Arial Black" w:ascii="Arial Black"/>
          <w:b/>
          <w:spacing w:val="1"/>
          <w:w w:val="100"/>
          <w:position w:val="1"/>
          <w:sz w:val="21"/>
          <w:szCs w:val="21"/>
        </w:rPr>
        <w:t>P</w:t>
      </w:r>
      <w:r>
        <w:rPr>
          <w:rFonts w:cs="Arial Black" w:hAnsi="Arial Black" w:eastAsia="Arial Black" w:ascii="Arial Black"/>
          <w:b/>
          <w:spacing w:val="-1"/>
          <w:w w:val="100"/>
          <w:position w:val="1"/>
          <w:sz w:val="21"/>
          <w:szCs w:val="21"/>
        </w:rPr>
        <w:t>RO</w:t>
      </w:r>
      <w:r>
        <w:rPr>
          <w:rFonts w:cs="Arial Black" w:hAnsi="Arial Black" w:eastAsia="Arial Black" w:ascii="Arial Black"/>
          <w:b/>
          <w:spacing w:val="-2"/>
          <w:w w:val="100"/>
          <w:position w:val="1"/>
          <w:sz w:val="21"/>
          <w:szCs w:val="21"/>
        </w:rPr>
        <w:t>F</w:t>
      </w:r>
      <w:r>
        <w:rPr>
          <w:rFonts w:cs="Arial Black" w:hAnsi="Arial Black" w:eastAsia="Arial Black" w:ascii="Arial Black"/>
          <w:b/>
          <w:spacing w:val="-1"/>
          <w:w w:val="100"/>
          <w:position w:val="1"/>
          <w:sz w:val="21"/>
          <w:szCs w:val="21"/>
        </w:rPr>
        <w:t>E</w:t>
      </w:r>
      <w:r>
        <w:rPr>
          <w:rFonts w:cs="Arial Black" w:hAnsi="Arial Black" w:eastAsia="Arial Black" w:ascii="Arial Black"/>
          <w:b/>
          <w:spacing w:val="-1"/>
          <w:w w:val="100"/>
          <w:position w:val="1"/>
          <w:sz w:val="21"/>
          <w:szCs w:val="21"/>
        </w:rPr>
        <w:t>S</w:t>
      </w:r>
      <w:r>
        <w:rPr>
          <w:rFonts w:cs="Arial Black" w:hAnsi="Arial Black" w:eastAsia="Arial Black" w:ascii="Arial Black"/>
          <w:b/>
          <w:spacing w:val="1"/>
          <w:w w:val="100"/>
          <w:position w:val="1"/>
          <w:sz w:val="21"/>
          <w:szCs w:val="21"/>
        </w:rPr>
        <w:t>S</w:t>
      </w:r>
      <w:r>
        <w:rPr>
          <w:rFonts w:cs="Arial Black" w:hAnsi="Arial Black" w:eastAsia="Arial Black" w:ascii="Arial Black"/>
          <w:b/>
          <w:spacing w:val="-1"/>
          <w:w w:val="100"/>
          <w:position w:val="1"/>
          <w:sz w:val="21"/>
          <w:szCs w:val="21"/>
        </w:rPr>
        <w:t>ION</w:t>
      </w:r>
      <w:r>
        <w:rPr>
          <w:rFonts w:cs="Arial Black" w:hAnsi="Arial Black" w:eastAsia="Arial Black" w:ascii="Arial Black"/>
          <w:b/>
          <w:spacing w:val="-4"/>
          <w:w w:val="100"/>
          <w:position w:val="1"/>
          <w:sz w:val="21"/>
          <w:szCs w:val="21"/>
        </w:rPr>
        <w:t>A</w:t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21"/>
          <w:szCs w:val="21"/>
        </w:rPr>
        <w:t>L</w:t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21"/>
          <w:szCs w:val="21"/>
        </w:rPr>
        <w:t> </w:t>
      </w:r>
      <w:r>
        <w:rPr>
          <w:rFonts w:cs="Arial Black" w:hAnsi="Arial Black" w:eastAsia="Arial Black" w:ascii="Arial Black"/>
          <w:b/>
          <w:spacing w:val="-1"/>
          <w:w w:val="100"/>
          <w:position w:val="1"/>
          <w:sz w:val="21"/>
          <w:szCs w:val="21"/>
        </w:rPr>
        <w:t>D</w:t>
      </w:r>
      <w:r>
        <w:rPr>
          <w:rFonts w:cs="Arial Black" w:hAnsi="Arial Black" w:eastAsia="Arial Black" w:ascii="Arial Black"/>
          <w:b/>
          <w:spacing w:val="1"/>
          <w:w w:val="100"/>
          <w:position w:val="1"/>
          <w:sz w:val="21"/>
          <w:szCs w:val="21"/>
        </w:rPr>
        <w:t>E</w:t>
      </w:r>
      <w:r>
        <w:rPr>
          <w:rFonts w:cs="Arial Black" w:hAnsi="Arial Black" w:eastAsia="Arial Black" w:ascii="Arial Black"/>
          <w:b/>
          <w:spacing w:val="-4"/>
          <w:w w:val="100"/>
          <w:position w:val="1"/>
          <w:sz w:val="21"/>
          <w:szCs w:val="21"/>
        </w:rPr>
        <w:t>V</w:t>
      </w:r>
      <w:r>
        <w:rPr>
          <w:rFonts w:cs="Arial Black" w:hAnsi="Arial Black" w:eastAsia="Arial Black" w:ascii="Arial Black"/>
          <w:b/>
          <w:spacing w:val="1"/>
          <w:w w:val="100"/>
          <w:position w:val="1"/>
          <w:sz w:val="21"/>
          <w:szCs w:val="21"/>
        </w:rPr>
        <w:t>E</w:t>
      </w:r>
      <w:r>
        <w:rPr>
          <w:rFonts w:cs="Arial Black" w:hAnsi="Arial Black" w:eastAsia="Arial Black" w:ascii="Arial Black"/>
          <w:b/>
          <w:spacing w:val="-2"/>
          <w:w w:val="100"/>
          <w:position w:val="1"/>
          <w:sz w:val="21"/>
          <w:szCs w:val="21"/>
        </w:rPr>
        <w:t>L</w:t>
      </w:r>
      <w:r>
        <w:rPr>
          <w:rFonts w:cs="Arial Black" w:hAnsi="Arial Black" w:eastAsia="Arial Black" w:ascii="Arial Black"/>
          <w:b/>
          <w:spacing w:val="-1"/>
          <w:w w:val="100"/>
          <w:position w:val="1"/>
          <w:sz w:val="21"/>
          <w:szCs w:val="21"/>
        </w:rPr>
        <w:t>O</w:t>
      </w:r>
      <w:r>
        <w:rPr>
          <w:rFonts w:cs="Arial Black" w:hAnsi="Arial Black" w:eastAsia="Arial Black" w:ascii="Arial Black"/>
          <w:b/>
          <w:spacing w:val="-1"/>
          <w:w w:val="100"/>
          <w:position w:val="1"/>
          <w:sz w:val="21"/>
          <w:szCs w:val="21"/>
        </w:rPr>
        <w:t>P</w:t>
      </w:r>
      <w:r>
        <w:rPr>
          <w:rFonts w:cs="Arial Black" w:hAnsi="Arial Black" w:eastAsia="Arial Black" w:ascii="Arial Black"/>
          <w:b/>
          <w:spacing w:val="-3"/>
          <w:w w:val="100"/>
          <w:position w:val="1"/>
          <w:sz w:val="21"/>
          <w:szCs w:val="21"/>
        </w:rPr>
        <w:t>M</w:t>
      </w:r>
      <w:r>
        <w:rPr>
          <w:rFonts w:cs="Arial Black" w:hAnsi="Arial Black" w:eastAsia="Arial Black" w:ascii="Arial Black"/>
          <w:b/>
          <w:spacing w:val="1"/>
          <w:w w:val="100"/>
          <w:position w:val="1"/>
          <w:sz w:val="21"/>
          <w:szCs w:val="21"/>
        </w:rPr>
        <w:t>E</w:t>
      </w:r>
      <w:r>
        <w:rPr>
          <w:rFonts w:cs="Arial Black" w:hAnsi="Arial Black" w:eastAsia="Arial Black" w:ascii="Arial Black"/>
          <w:b/>
          <w:spacing w:val="-1"/>
          <w:w w:val="100"/>
          <w:position w:val="1"/>
          <w:sz w:val="21"/>
          <w:szCs w:val="21"/>
        </w:rPr>
        <w:t>N</w:t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21"/>
          <w:szCs w:val="21"/>
        </w:rPr>
        <w:t>T</w:t>
      </w:r>
      <w:r>
        <w:rPr>
          <w:rFonts w:cs="Arial Black" w:hAnsi="Arial Black" w:eastAsia="Arial Black" w:ascii="Arial Black"/>
          <w:spacing w:val="0"/>
          <w:w w:val="100"/>
          <w:position w:val="0"/>
          <w:sz w:val="21"/>
          <w:szCs w:val="2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77"/>
        <w:ind w:left="14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afe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oo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                                         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ay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20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8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4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i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i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en</w:t>
      </w:r>
      <w:r>
        <w:rPr>
          <w:rFonts w:cs="Arial" w:hAnsi="Arial" w:eastAsia="Arial" w:ascii="Arial"/>
          <w:i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i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i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i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i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ogy</w:t>
      </w:r>
      <w:r>
        <w:rPr>
          <w:rFonts w:cs="Arial" w:hAnsi="Arial" w:eastAsia="Arial" w:ascii="Arial"/>
          <w:i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amp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IT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                                                                              </w:t>
      </w:r>
      <w:r>
        <w:rPr>
          <w:rFonts w:cs="Arial" w:hAnsi="Arial" w:eastAsia="Arial" w:ascii="Arial"/>
          <w:spacing w:val="1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b/>
          <w:spacing w:val="-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2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0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08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14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4"/>
          <w:w w:val="100"/>
          <w:sz w:val="20"/>
          <w:szCs w:val="20"/>
        </w:rPr>
        <w:t>W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4"/>
          <w:w w:val="100"/>
          <w:sz w:val="20"/>
          <w:szCs w:val="20"/>
        </w:rPr>
        <w:t>W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                                    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Ja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07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4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da</w:t>
      </w:r>
      <w:r>
        <w:rPr>
          <w:rFonts w:cs="Arial" w:hAnsi="Arial" w:eastAsia="Arial" w:ascii="Arial"/>
          <w:i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i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ng</w:t>
      </w:r>
      <w:r>
        <w:rPr>
          <w:rFonts w:cs="Arial" w:hAnsi="Arial" w:eastAsia="Arial" w:ascii="Arial"/>
          <w:i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i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i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i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i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i/>
          <w:spacing w:val="4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’</w:t>
      </w:r>
      <w:r>
        <w:rPr>
          <w:rFonts w:cs="Arial" w:hAnsi="Arial" w:eastAsia="Arial" w:ascii="Arial"/>
          <w:i/>
          <w:spacing w:val="-1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i/>
          <w:spacing w:val="4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i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i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hop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Reg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               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er</w:t>
      </w:r>
      <w:r>
        <w:rPr>
          <w:rFonts w:cs="Arial" w:hAnsi="Arial" w:eastAsia="Arial" w:ascii="Arial"/>
          <w:b/>
          <w:spacing w:val="-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2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0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07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14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UO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                                    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20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Arial Black" w:hAnsi="Arial Black" w:eastAsia="Arial Black" w:ascii="Arial Black"/>
          <w:sz w:val="21"/>
          <w:szCs w:val="21"/>
        </w:rPr>
        <w:jc w:val="left"/>
        <w:ind w:left="140"/>
      </w:pPr>
      <w:r>
        <w:pict>
          <v:group style="position:absolute;margin-left:70.56pt;margin-top:15.3962pt;width:470.88pt;height:0pt;mso-position-horizontal-relative:page;mso-position-vertical-relative:paragraph;z-index:-208" coordorigin="1411,308" coordsize="9418,0">
            <v:shape style="position:absolute;left:1411;top:308;width:9418;height:0" coordorigin="1411,308" coordsize="9418,0" path="m1411,308l10829,308e" filled="f" stroked="t" strokeweight="1.06pt" strokecolor="#000000">
              <v:path arrowok="t"/>
            </v:shape>
            <w10:wrap type="none"/>
          </v:group>
        </w:pict>
      </w:r>
      <w:r>
        <w:rPr>
          <w:rFonts w:cs="Arial Black" w:hAnsi="Arial Black" w:eastAsia="Arial Black" w:ascii="Arial Black"/>
          <w:b/>
          <w:spacing w:val="-1"/>
          <w:w w:val="100"/>
          <w:sz w:val="21"/>
          <w:szCs w:val="21"/>
        </w:rPr>
        <w:t>V</w:t>
      </w:r>
      <w:r>
        <w:rPr>
          <w:rFonts w:cs="Arial Black" w:hAnsi="Arial Black" w:eastAsia="Arial Black" w:ascii="Arial Black"/>
          <w:b/>
          <w:spacing w:val="-1"/>
          <w:w w:val="100"/>
          <w:sz w:val="21"/>
          <w:szCs w:val="21"/>
        </w:rPr>
        <w:t>O</w:t>
      </w:r>
      <w:r>
        <w:rPr>
          <w:rFonts w:cs="Arial Black" w:hAnsi="Arial Black" w:eastAsia="Arial Black" w:ascii="Arial Black"/>
          <w:b/>
          <w:spacing w:val="1"/>
          <w:w w:val="100"/>
          <w:sz w:val="21"/>
          <w:szCs w:val="21"/>
        </w:rPr>
        <w:t>L</w:t>
      </w:r>
      <w:r>
        <w:rPr>
          <w:rFonts w:cs="Arial Black" w:hAnsi="Arial Black" w:eastAsia="Arial Black" w:ascii="Arial Black"/>
          <w:b/>
          <w:spacing w:val="-1"/>
          <w:w w:val="100"/>
          <w:sz w:val="21"/>
          <w:szCs w:val="21"/>
        </w:rPr>
        <w:t>U</w:t>
      </w:r>
      <w:r>
        <w:rPr>
          <w:rFonts w:cs="Arial Black" w:hAnsi="Arial Black" w:eastAsia="Arial Black" w:ascii="Arial Black"/>
          <w:b/>
          <w:spacing w:val="-3"/>
          <w:w w:val="100"/>
          <w:sz w:val="21"/>
          <w:szCs w:val="21"/>
        </w:rPr>
        <w:t>N</w:t>
      </w:r>
      <w:r>
        <w:rPr>
          <w:rFonts w:cs="Arial Black" w:hAnsi="Arial Black" w:eastAsia="Arial Black" w:ascii="Arial Black"/>
          <w:b/>
          <w:spacing w:val="1"/>
          <w:w w:val="100"/>
          <w:sz w:val="21"/>
          <w:szCs w:val="21"/>
        </w:rPr>
        <w:t>T</w:t>
      </w:r>
      <w:r>
        <w:rPr>
          <w:rFonts w:cs="Arial Black" w:hAnsi="Arial Black" w:eastAsia="Arial Black" w:ascii="Arial Black"/>
          <w:b/>
          <w:spacing w:val="-1"/>
          <w:w w:val="100"/>
          <w:sz w:val="21"/>
          <w:szCs w:val="21"/>
        </w:rPr>
        <w:t>E</w:t>
      </w:r>
      <w:r>
        <w:rPr>
          <w:rFonts w:cs="Arial Black" w:hAnsi="Arial Black" w:eastAsia="Arial Black" w:ascii="Arial Black"/>
          <w:b/>
          <w:spacing w:val="1"/>
          <w:w w:val="100"/>
          <w:sz w:val="21"/>
          <w:szCs w:val="21"/>
        </w:rPr>
        <w:t>E</w:t>
      </w:r>
      <w:r>
        <w:rPr>
          <w:rFonts w:cs="Arial Black" w:hAnsi="Arial Black" w:eastAsia="Arial Black" w:ascii="Arial Black"/>
          <w:b/>
          <w:spacing w:val="0"/>
          <w:w w:val="100"/>
          <w:sz w:val="21"/>
          <w:szCs w:val="21"/>
        </w:rPr>
        <w:t>R</w:t>
      </w:r>
      <w:r>
        <w:rPr>
          <w:rFonts w:cs="Arial Black" w:hAnsi="Arial Black" w:eastAsia="Arial Black" w:ascii="Arial Black"/>
          <w:b/>
          <w:spacing w:val="-4"/>
          <w:w w:val="100"/>
          <w:sz w:val="21"/>
          <w:szCs w:val="21"/>
        </w:rPr>
        <w:t> </w:t>
      </w:r>
      <w:r>
        <w:rPr>
          <w:rFonts w:cs="Arial Black" w:hAnsi="Arial Black" w:eastAsia="Arial Black" w:ascii="Arial Black"/>
          <w:b/>
          <w:spacing w:val="1"/>
          <w:w w:val="100"/>
          <w:sz w:val="21"/>
          <w:szCs w:val="21"/>
        </w:rPr>
        <w:t>E</w:t>
      </w:r>
      <w:r>
        <w:rPr>
          <w:rFonts w:cs="Arial Black" w:hAnsi="Arial Black" w:eastAsia="Arial Black" w:ascii="Arial Black"/>
          <w:b/>
          <w:spacing w:val="-4"/>
          <w:w w:val="100"/>
          <w:sz w:val="21"/>
          <w:szCs w:val="21"/>
        </w:rPr>
        <w:t>X</w:t>
      </w:r>
      <w:r>
        <w:rPr>
          <w:rFonts w:cs="Arial Black" w:hAnsi="Arial Black" w:eastAsia="Arial Black" w:ascii="Arial Black"/>
          <w:b/>
          <w:spacing w:val="1"/>
          <w:w w:val="100"/>
          <w:sz w:val="21"/>
          <w:szCs w:val="21"/>
        </w:rPr>
        <w:t>PE</w:t>
      </w:r>
      <w:r>
        <w:rPr>
          <w:rFonts w:cs="Arial Black" w:hAnsi="Arial Black" w:eastAsia="Arial Black" w:ascii="Arial Black"/>
          <w:b/>
          <w:spacing w:val="-1"/>
          <w:w w:val="100"/>
          <w:sz w:val="21"/>
          <w:szCs w:val="21"/>
        </w:rPr>
        <w:t>R</w:t>
      </w:r>
      <w:r>
        <w:rPr>
          <w:rFonts w:cs="Arial Black" w:hAnsi="Arial Black" w:eastAsia="Arial Black" w:ascii="Arial Black"/>
          <w:b/>
          <w:spacing w:val="-3"/>
          <w:w w:val="100"/>
          <w:sz w:val="21"/>
          <w:szCs w:val="21"/>
        </w:rPr>
        <w:t>I</w:t>
      </w:r>
      <w:r>
        <w:rPr>
          <w:rFonts w:cs="Arial Black" w:hAnsi="Arial Black" w:eastAsia="Arial Black" w:ascii="Arial Black"/>
          <w:b/>
          <w:spacing w:val="1"/>
          <w:w w:val="100"/>
          <w:sz w:val="21"/>
          <w:szCs w:val="21"/>
        </w:rPr>
        <w:t>E</w:t>
      </w:r>
      <w:r>
        <w:rPr>
          <w:rFonts w:cs="Arial Black" w:hAnsi="Arial Black" w:eastAsia="Arial Black" w:ascii="Arial Black"/>
          <w:b/>
          <w:spacing w:val="-1"/>
          <w:w w:val="100"/>
          <w:sz w:val="21"/>
          <w:szCs w:val="21"/>
        </w:rPr>
        <w:t>N</w:t>
      </w:r>
      <w:r>
        <w:rPr>
          <w:rFonts w:cs="Arial Black" w:hAnsi="Arial Black" w:eastAsia="Arial Black" w:ascii="Arial Black"/>
          <w:b/>
          <w:spacing w:val="-4"/>
          <w:w w:val="100"/>
          <w:sz w:val="21"/>
          <w:szCs w:val="21"/>
        </w:rPr>
        <w:t>C</w:t>
      </w:r>
      <w:r>
        <w:rPr>
          <w:rFonts w:cs="Arial Black" w:hAnsi="Arial Black" w:eastAsia="Arial Black" w:ascii="Arial Black"/>
          <w:b/>
          <w:spacing w:val="0"/>
          <w:w w:val="100"/>
          <w:sz w:val="21"/>
          <w:szCs w:val="21"/>
        </w:rPr>
        <w:t>E</w:t>
      </w:r>
      <w:r>
        <w:rPr>
          <w:rFonts w:cs="Arial Black" w:hAnsi="Arial Black" w:eastAsia="Arial Black" w:ascii="Arial Black"/>
          <w:spacing w:val="0"/>
          <w:w w:val="100"/>
          <w:sz w:val="21"/>
          <w:szCs w:val="2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77"/>
        <w:ind w:left="14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t.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’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j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t,</w:t>
      </w:r>
      <w:r>
        <w:rPr>
          <w:rFonts w:cs="Arial" w:hAnsi="Arial" w:eastAsia="Arial" w:ascii="Arial"/>
          <w:i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                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all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07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4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Co</w:t>
      </w:r>
      <w:r>
        <w:rPr>
          <w:rFonts w:cs="Arial" w:hAnsi="Arial" w:eastAsia="Arial" w:ascii="Arial"/>
          <w:i/>
          <w:spacing w:val="1"/>
          <w:w w:val="100"/>
          <w:position w:val="-1"/>
          <w:sz w:val="20"/>
          <w:szCs w:val="20"/>
        </w:rPr>
        <w:t>-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i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i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nato</w:t>
      </w:r>
      <w:r>
        <w:rPr>
          <w:rFonts w:cs="Arial" w:hAnsi="Arial" w:eastAsia="Arial" w:ascii="Arial"/>
          <w:i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-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ham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ho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-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ud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nts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                             </w:t>
      </w:r>
      <w:r>
        <w:rPr>
          <w:rFonts w:cs="Arial" w:hAnsi="Arial" w:eastAsia="Arial" w:ascii="Arial"/>
          <w:spacing w:val="2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2004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14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ow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ume</w:t>
      </w:r>
      <w:r>
        <w:rPr>
          <w:rFonts w:cs="Arial" w:hAnsi="Arial" w:eastAsia="Arial" w:ascii="Arial"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ham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           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2004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4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Co</w:t>
      </w:r>
      <w:r>
        <w:rPr>
          <w:rFonts w:cs="Arial" w:hAnsi="Arial" w:eastAsia="Arial" w:ascii="Arial"/>
          <w:i/>
          <w:spacing w:val="1"/>
          <w:w w:val="100"/>
          <w:position w:val="-1"/>
          <w:sz w:val="20"/>
          <w:szCs w:val="20"/>
        </w:rPr>
        <w:t>-</w:t>
      </w:r>
      <w:r>
        <w:rPr>
          <w:rFonts w:cs="Arial" w:hAnsi="Arial" w:eastAsia="Arial" w:ascii="Arial"/>
          <w:i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i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i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to</w:t>
      </w:r>
      <w:r>
        <w:rPr>
          <w:rFonts w:cs="Arial" w:hAnsi="Arial" w:eastAsia="Arial" w:ascii="Arial"/>
          <w:i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Reg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Ca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book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                                                                                   </w:t>
      </w:r>
      <w:r>
        <w:rPr>
          <w:rFonts w:cs="Arial" w:hAnsi="Arial" w:eastAsia="Arial" w:ascii="Arial"/>
          <w:spacing w:val="4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2003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 Black" w:hAnsi="Arial Black" w:eastAsia="Arial Black" w:ascii="Arial Black"/>
          <w:sz w:val="21"/>
          <w:szCs w:val="21"/>
        </w:rPr>
        <w:jc w:val="left"/>
        <w:spacing w:lineRule="exact" w:line="280"/>
        <w:ind w:left="140"/>
      </w:pPr>
      <w:r>
        <w:pict>
          <v:group style="position:absolute;margin-left:70.56pt;margin-top:15.0818pt;width:470.88pt;height:0pt;mso-position-horizontal-relative:page;mso-position-vertical-relative:paragraph;z-index:-207" coordorigin="1411,302" coordsize="9418,0">
            <v:shape style="position:absolute;left:1411;top:302;width:9418;height:0" coordorigin="1411,302" coordsize="9418,0" path="m1411,302l10829,302e" filled="f" stroked="t" strokeweight="1.06pt" strokecolor="#000000">
              <v:path arrowok="t"/>
            </v:shape>
            <w10:wrap type="none"/>
          </v:group>
        </w:pict>
      </w:r>
      <w:r>
        <w:rPr>
          <w:rFonts w:cs="Arial Black" w:hAnsi="Arial Black" w:eastAsia="Arial Black" w:ascii="Arial Black"/>
          <w:b/>
          <w:spacing w:val="-1"/>
          <w:w w:val="100"/>
          <w:position w:val="1"/>
          <w:sz w:val="21"/>
          <w:szCs w:val="21"/>
        </w:rPr>
        <w:t>ADDI</w:t>
      </w:r>
      <w:r>
        <w:rPr>
          <w:rFonts w:cs="Arial Black" w:hAnsi="Arial Black" w:eastAsia="Arial Black" w:ascii="Arial Black"/>
          <w:b/>
          <w:spacing w:val="1"/>
          <w:w w:val="100"/>
          <w:position w:val="1"/>
          <w:sz w:val="21"/>
          <w:szCs w:val="21"/>
        </w:rPr>
        <w:t>T</w:t>
      </w:r>
      <w:r>
        <w:rPr>
          <w:rFonts w:cs="Arial Black" w:hAnsi="Arial Black" w:eastAsia="Arial Black" w:ascii="Arial Black"/>
          <w:b/>
          <w:spacing w:val="-1"/>
          <w:w w:val="100"/>
          <w:position w:val="1"/>
          <w:sz w:val="21"/>
          <w:szCs w:val="21"/>
        </w:rPr>
        <w:t>I</w:t>
      </w:r>
      <w:r>
        <w:rPr>
          <w:rFonts w:cs="Arial Black" w:hAnsi="Arial Black" w:eastAsia="Arial Black" w:ascii="Arial Black"/>
          <w:b/>
          <w:spacing w:val="-1"/>
          <w:w w:val="100"/>
          <w:position w:val="1"/>
          <w:sz w:val="21"/>
          <w:szCs w:val="21"/>
        </w:rPr>
        <w:t>O</w:t>
      </w:r>
      <w:r>
        <w:rPr>
          <w:rFonts w:cs="Arial Black" w:hAnsi="Arial Black" w:eastAsia="Arial Black" w:ascii="Arial Black"/>
          <w:b/>
          <w:spacing w:val="-1"/>
          <w:w w:val="100"/>
          <w:position w:val="1"/>
          <w:sz w:val="21"/>
          <w:szCs w:val="21"/>
        </w:rPr>
        <w:t>NA</w:t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21"/>
          <w:szCs w:val="21"/>
        </w:rPr>
        <w:t>L</w:t>
      </w:r>
      <w:r>
        <w:rPr>
          <w:rFonts w:cs="Arial Black" w:hAnsi="Arial Black" w:eastAsia="Arial Black" w:ascii="Arial Black"/>
          <w:b/>
          <w:spacing w:val="-2"/>
          <w:w w:val="100"/>
          <w:position w:val="1"/>
          <w:sz w:val="21"/>
          <w:szCs w:val="21"/>
        </w:rPr>
        <w:t> </w:t>
      </w:r>
      <w:r>
        <w:rPr>
          <w:rFonts w:cs="Arial Black" w:hAnsi="Arial Black" w:eastAsia="Arial Black" w:ascii="Arial Black"/>
          <w:b/>
          <w:spacing w:val="1"/>
          <w:w w:val="100"/>
          <w:position w:val="1"/>
          <w:sz w:val="21"/>
          <w:szCs w:val="21"/>
        </w:rPr>
        <w:t>E</w:t>
      </w:r>
      <w:r>
        <w:rPr>
          <w:rFonts w:cs="Arial Black" w:hAnsi="Arial Black" w:eastAsia="Arial Black" w:ascii="Arial Black"/>
          <w:b/>
          <w:spacing w:val="-4"/>
          <w:w w:val="100"/>
          <w:position w:val="1"/>
          <w:sz w:val="21"/>
          <w:szCs w:val="21"/>
        </w:rPr>
        <w:t>X</w:t>
      </w:r>
      <w:r>
        <w:rPr>
          <w:rFonts w:cs="Arial Black" w:hAnsi="Arial Black" w:eastAsia="Arial Black" w:ascii="Arial Black"/>
          <w:b/>
          <w:spacing w:val="1"/>
          <w:w w:val="100"/>
          <w:position w:val="1"/>
          <w:sz w:val="21"/>
          <w:szCs w:val="21"/>
        </w:rPr>
        <w:t>P</w:t>
      </w:r>
      <w:r>
        <w:rPr>
          <w:rFonts w:cs="Arial Black" w:hAnsi="Arial Black" w:eastAsia="Arial Black" w:ascii="Arial Black"/>
          <w:b/>
          <w:spacing w:val="1"/>
          <w:w w:val="100"/>
          <w:position w:val="1"/>
          <w:sz w:val="21"/>
          <w:szCs w:val="21"/>
        </w:rPr>
        <w:t>E</w:t>
      </w:r>
      <w:r>
        <w:rPr>
          <w:rFonts w:cs="Arial Black" w:hAnsi="Arial Black" w:eastAsia="Arial Black" w:ascii="Arial Black"/>
          <w:b/>
          <w:spacing w:val="-1"/>
          <w:w w:val="100"/>
          <w:position w:val="1"/>
          <w:sz w:val="21"/>
          <w:szCs w:val="21"/>
        </w:rPr>
        <w:t>R</w:t>
      </w:r>
      <w:r>
        <w:rPr>
          <w:rFonts w:cs="Arial Black" w:hAnsi="Arial Black" w:eastAsia="Arial Black" w:ascii="Arial Black"/>
          <w:b/>
          <w:spacing w:val="-3"/>
          <w:w w:val="100"/>
          <w:position w:val="1"/>
          <w:sz w:val="21"/>
          <w:szCs w:val="21"/>
        </w:rPr>
        <w:t>I</w:t>
      </w:r>
      <w:r>
        <w:rPr>
          <w:rFonts w:cs="Arial Black" w:hAnsi="Arial Black" w:eastAsia="Arial Black" w:ascii="Arial Black"/>
          <w:b/>
          <w:spacing w:val="1"/>
          <w:w w:val="100"/>
          <w:position w:val="1"/>
          <w:sz w:val="21"/>
          <w:szCs w:val="21"/>
        </w:rPr>
        <w:t>E</w:t>
      </w:r>
      <w:r>
        <w:rPr>
          <w:rFonts w:cs="Arial Black" w:hAnsi="Arial Black" w:eastAsia="Arial Black" w:ascii="Arial Black"/>
          <w:b/>
          <w:spacing w:val="-1"/>
          <w:w w:val="100"/>
          <w:position w:val="1"/>
          <w:sz w:val="21"/>
          <w:szCs w:val="21"/>
        </w:rPr>
        <w:t>N</w:t>
      </w:r>
      <w:r>
        <w:rPr>
          <w:rFonts w:cs="Arial Black" w:hAnsi="Arial Black" w:eastAsia="Arial Black" w:ascii="Arial Black"/>
          <w:b/>
          <w:spacing w:val="-3"/>
          <w:w w:val="100"/>
          <w:position w:val="1"/>
          <w:sz w:val="21"/>
          <w:szCs w:val="21"/>
        </w:rPr>
        <w:t>C</w:t>
      </w:r>
      <w:r>
        <w:rPr>
          <w:rFonts w:cs="Arial Black" w:hAnsi="Arial Black" w:eastAsia="Arial Black" w:ascii="Arial Black"/>
          <w:b/>
          <w:spacing w:val="1"/>
          <w:w w:val="100"/>
          <w:position w:val="1"/>
          <w:sz w:val="21"/>
          <w:szCs w:val="21"/>
        </w:rPr>
        <w:t>ES</w:t>
      </w:r>
      <w:r>
        <w:rPr>
          <w:rFonts w:cs="Arial Black" w:hAnsi="Arial Black" w:eastAsia="Arial Black" w:ascii="Arial Black"/>
          <w:spacing w:val="0"/>
          <w:w w:val="100"/>
          <w:position w:val="0"/>
          <w:sz w:val="21"/>
          <w:szCs w:val="2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77"/>
        <w:ind w:left="14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2007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14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our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      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2006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-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20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4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el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1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Coa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n,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ate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Cana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                                                 </w:t>
      </w:r>
      <w:r>
        <w:rPr>
          <w:rFonts w:cs="Arial" w:hAnsi="Arial" w:eastAsia="Arial" w:ascii="Arial"/>
          <w:spacing w:val="5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2003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14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on,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           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2003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4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Q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uad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t,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ate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Can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                                                                                         </w:t>
      </w:r>
      <w:r>
        <w:rPr>
          <w:rFonts w:cs="Arial" w:hAnsi="Arial" w:eastAsia="Arial" w:ascii="Arial"/>
          <w:spacing w:val="4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2002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Arial Black" w:hAnsi="Arial Black" w:eastAsia="Arial Black" w:ascii="Arial Black"/>
          <w:sz w:val="21"/>
          <w:szCs w:val="21"/>
        </w:rPr>
        <w:jc w:val="left"/>
        <w:ind w:left="140"/>
      </w:pPr>
      <w:r>
        <w:pict>
          <v:group style="position:absolute;margin-left:70.56pt;margin-top:15.3962pt;width:470.88pt;height:0pt;mso-position-horizontal-relative:page;mso-position-vertical-relative:paragraph;z-index:-206" coordorigin="1411,308" coordsize="9418,0">
            <v:shape style="position:absolute;left:1411;top:308;width:9418;height:0" coordorigin="1411,308" coordsize="9418,0" path="m1411,308l10829,308e" filled="f" stroked="t" strokeweight="1.06pt" strokecolor="#000000">
              <v:path arrowok="t"/>
            </v:shape>
            <w10:wrap type="none"/>
          </v:group>
        </w:pict>
      </w:r>
      <w:r>
        <w:rPr>
          <w:rFonts w:cs="Arial Black" w:hAnsi="Arial Black" w:eastAsia="Arial Black" w:ascii="Arial Black"/>
          <w:b/>
          <w:spacing w:val="-1"/>
          <w:w w:val="100"/>
          <w:sz w:val="21"/>
          <w:szCs w:val="21"/>
        </w:rPr>
        <w:t>CO</w:t>
      </w:r>
      <w:r>
        <w:rPr>
          <w:rFonts w:cs="Arial Black" w:hAnsi="Arial Black" w:eastAsia="Arial Black" w:ascii="Arial Black"/>
          <w:b/>
          <w:spacing w:val="0"/>
          <w:w w:val="100"/>
          <w:sz w:val="21"/>
          <w:szCs w:val="21"/>
        </w:rPr>
        <w:t>M</w:t>
      </w:r>
      <w:r>
        <w:rPr>
          <w:rFonts w:cs="Arial Black" w:hAnsi="Arial Black" w:eastAsia="Arial Black" w:ascii="Arial Black"/>
          <w:b/>
          <w:spacing w:val="1"/>
          <w:w w:val="100"/>
          <w:sz w:val="21"/>
          <w:szCs w:val="21"/>
        </w:rPr>
        <w:t>P</w:t>
      </w:r>
      <w:r>
        <w:rPr>
          <w:rFonts w:cs="Arial Black" w:hAnsi="Arial Black" w:eastAsia="Arial Black" w:ascii="Arial Black"/>
          <w:b/>
          <w:spacing w:val="-3"/>
          <w:w w:val="100"/>
          <w:sz w:val="21"/>
          <w:szCs w:val="21"/>
        </w:rPr>
        <w:t>U</w:t>
      </w:r>
      <w:r>
        <w:rPr>
          <w:rFonts w:cs="Arial Black" w:hAnsi="Arial Black" w:eastAsia="Arial Black" w:ascii="Arial Black"/>
          <w:b/>
          <w:spacing w:val="-1"/>
          <w:w w:val="100"/>
          <w:sz w:val="21"/>
          <w:szCs w:val="21"/>
        </w:rPr>
        <w:t>T</w:t>
      </w:r>
      <w:r>
        <w:rPr>
          <w:rFonts w:cs="Arial Black" w:hAnsi="Arial Black" w:eastAsia="Arial Black" w:ascii="Arial Black"/>
          <w:b/>
          <w:spacing w:val="1"/>
          <w:w w:val="100"/>
          <w:sz w:val="21"/>
          <w:szCs w:val="21"/>
        </w:rPr>
        <w:t>E</w:t>
      </w:r>
      <w:r>
        <w:rPr>
          <w:rFonts w:cs="Arial Black" w:hAnsi="Arial Black" w:eastAsia="Arial Black" w:ascii="Arial Black"/>
          <w:b/>
          <w:spacing w:val="0"/>
          <w:w w:val="100"/>
          <w:sz w:val="21"/>
          <w:szCs w:val="21"/>
        </w:rPr>
        <w:t>R</w:t>
      </w:r>
      <w:r>
        <w:rPr>
          <w:rFonts w:cs="Arial Black" w:hAnsi="Arial Black" w:eastAsia="Arial Black" w:ascii="Arial Black"/>
          <w:b/>
          <w:spacing w:val="-4"/>
          <w:w w:val="100"/>
          <w:sz w:val="21"/>
          <w:szCs w:val="21"/>
        </w:rPr>
        <w:t> </w:t>
      </w:r>
      <w:r>
        <w:rPr>
          <w:rFonts w:cs="Arial Black" w:hAnsi="Arial Black" w:eastAsia="Arial Black" w:ascii="Arial Black"/>
          <w:b/>
          <w:spacing w:val="1"/>
          <w:w w:val="100"/>
          <w:sz w:val="21"/>
          <w:szCs w:val="21"/>
        </w:rPr>
        <w:t>S</w:t>
      </w:r>
      <w:r>
        <w:rPr>
          <w:rFonts w:cs="Arial Black" w:hAnsi="Arial Black" w:eastAsia="Arial Black" w:ascii="Arial Black"/>
          <w:b/>
          <w:spacing w:val="-1"/>
          <w:w w:val="100"/>
          <w:sz w:val="21"/>
          <w:szCs w:val="21"/>
        </w:rPr>
        <w:t>KI</w:t>
      </w:r>
      <w:r>
        <w:rPr>
          <w:rFonts w:cs="Arial Black" w:hAnsi="Arial Black" w:eastAsia="Arial Black" w:ascii="Arial Black"/>
          <w:b/>
          <w:spacing w:val="-2"/>
          <w:w w:val="100"/>
          <w:sz w:val="21"/>
          <w:szCs w:val="21"/>
        </w:rPr>
        <w:t>L</w:t>
      </w:r>
      <w:r>
        <w:rPr>
          <w:rFonts w:cs="Arial Black" w:hAnsi="Arial Black" w:eastAsia="Arial Black" w:ascii="Arial Black"/>
          <w:b/>
          <w:spacing w:val="-2"/>
          <w:w w:val="100"/>
          <w:sz w:val="21"/>
          <w:szCs w:val="21"/>
        </w:rPr>
        <w:t>L</w:t>
      </w:r>
      <w:r>
        <w:rPr>
          <w:rFonts w:cs="Arial Black" w:hAnsi="Arial Black" w:eastAsia="Arial Black" w:ascii="Arial Black"/>
          <w:b/>
          <w:spacing w:val="0"/>
          <w:w w:val="100"/>
          <w:sz w:val="21"/>
          <w:szCs w:val="21"/>
        </w:rPr>
        <w:t>S</w:t>
      </w:r>
      <w:r>
        <w:rPr>
          <w:rFonts w:cs="Arial Black" w:hAnsi="Arial Black" w:eastAsia="Arial Black" w:ascii="Arial Black"/>
          <w:spacing w:val="0"/>
          <w:w w:val="100"/>
          <w:sz w:val="21"/>
          <w:szCs w:val="2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77"/>
        <w:ind w:left="14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nm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i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14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Pl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oft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um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boo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Rub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4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i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aph</w:t>
      </w:r>
      <w:r>
        <w:rPr>
          <w:rFonts w:cs="Arial" w:hAnsi="Arial" w:eastAsia="Arial" w:ascii="Arial"/>
          <w:i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i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i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i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i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position w:val="-1"/>
          <w:sz w:val="20"/>
          <w:szCs w:val="20"/>
        </w:rPr>
        <w:t>/</w:t>
      </w:r>
      <w:r>
        <w:rPr>
          <w:rFonts w:cs="Arial" w:hAnsi="Arial" w:eastAsia="Arial" w:ascii="Arial"/>
          <w:i/>
          <w:spacing w:val="-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i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deo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: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be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-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S,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-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1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ndo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Ma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oto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to</w:t>
      </w:r>
      <w:r>
        <w:rPr>
          <w:rFonts w:cs="Arial" w:hAnsi="Arial" w:eastAsia="Arial" w:ascii="Arial"/>
          <w:spacing w:val="6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4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the</w:t>
      </w:r>
      <w:r>
        <w:rPr>
          <w:rFonts w:cs="Arial" w:hAnsi="Arial" w:eastAsia="Arial" w:ascii="Arial"/>
          <w:i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: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boa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d,</w:t>
      </w:r>
      <w:r>
        <w:rPr>
          <w:rFonts w:cs="Arial" w:hAnsi="Arial" w:eastAsia="Arial" w:ascii="Arial"/>
          <w:spacing w:val="-1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Idea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-1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LCD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n,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Arial Black" w:hAnsi="Arial Black" w:eastAsia="Arial Black" w:ascii="Arial Black"/>
          <w:sz w:val="21"/>
          <w:szCs w:val="21"/>
        </w:rPr>
        <w:jc w:val="left"/>
        <w:spacing w:lineRule="exact" w:line="280"/>
        <w:ind w:left="140"/>
      </w:pPr>
      <w:r>
        <w:pict>
          <v:group style="position:absolute;margin-left:70.56pt;margin-top:15.0818pt;width:470.88pt;height:0pt;mso-position-horizontal-relative:page;mso-position-vertical-relative:paragraph;z-index:-205" coordorigin="1411,302" coordsize="9418,0">
            <v:shape style="position:absolute;left:1411;top:302;width:9418;height:0" coordorigin="1411,302" coordsize="9418,0" path="m1411,302l10829,302e" filled="f" stroked="t" strokeweight="1.06pt" strokecolor="#000000">
              <v:path arrowok="t"/>
            </v:shape>
            <w10:wrap type="none"/>
          </v:group>
        </w:pict>
      </w:r>
      <w:r>
        <w:rPr>
          <w:rFonts w:cs="Arial Black" w:hAnsi="Arial Black" w:eastAsia="Arial Black" w:ascii="Arial Black"/>
          <w:b/>
          <w:spacing w:val="-1"/>
          <w:w w:val="100"/>
          <w:position w:val="1"/>
          <w:sz w:val="21"/>
          <w:szCs w:val="21"/>
        </w:rPr>
        <w:t>I</w:t>
      </w:r>
      <w:r>
        <w:rPr>
          <w:rFonts w:cs="Arial Black" w:hAnsi="Arial Black" w:eastAsia="Arial Black" w:ascii="Arial Black"/>
          <w:b/>
          <w:spacing w:val="-1"/>
          <w:w w:val="100"/>
          <w:position w:val="1"/>
          <w:sz w:val="21"/>
          <w:szCs w:val="21"/>
        </w:rPr>
        <w:t>NT</w:t>
      </w:r>
      <w:r>
        <w:rPr>
          <w:rFonts w:cs="Arial Black" w:hAnsi="Arial Black" w:eastAsia="Arial Black" w:ascii="Arial Black"/>
          <w:b/>
          <w:spacing w:val="1"/>
          <w:w w:val="100"/>
          <w:position w:val="1"/>
          <w:sz w:val="21"/>
          <w:szCs w:val="21"/>
        </w:rPr>
        <w:t>E</w:t>
      </w:r>
      <w:r>
        <w:rPr>
          <w:rFonts w:cs="Arial Black" w:hAnsi="Arial Black" w:eastAsia="Arial Black" w:ascii="Arial Black"/>
          <w:b/>
          <w:spacing w:val="-1"/>
          <w:w w:val="100"/>
          <w:position w:val="1"/>
          <w:sz w:val="21"/>
          <w:szCs w:val="21"/>
        </w:rPr>
        <w:t>RESTS</w:t>
      </w:r>
      <w:r>
        <w:rPr>
          <w:rFonts w:cs="Arial Black" w:hAnsi="Arial Black" w:eastAsia="Arial Black" w:ascii="Arial Black"/>
          <w:spacing w:val="0"/>
          <w:w w:val="100"/>
          <w:position w:val="0"/>
          <w:sz w:val="21"/>
          <w:szCs w:val="2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77"/>
        <w:ind w:left="14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4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i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te</w:t>
      </w:r>
      <w:r>
        <w:rPr>
          <w:rFonts w:cs="Arial" w:hAnsi="Arial" w:eastAsia="Arial" w:ascii="Arial"/>
          <w:i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tu</w:t>
      </w:r>
      <w:r>
        <w:rPr>
          <w:rFonts w:cs="Arial" w:hAnsi="Arial" w:eastAsia="Arial" w:ascii="Arial"/>
          <w:i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e:</w:t>
      </w:r>
      <w:r>
        <w:rPr>
          <w:rFonts w:cs="Arial" w:hAnsi="Arial" w:eastAsia="Arial" w:ascii="Arial"/>
          <w:i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ad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an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e,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1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on,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e,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ha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pea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e,</w:t>
      </w:r>
      <w:r>
        <w:rPr>
          <w:rFonts w:cs="Arial" w:hAnsi="Arial" w:eastAsia="Arial" w:ascii="Arial"/>
          <w:spacing w:val="-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et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4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po</w:t>
      </w:r>
      <w:r>
        <w:rPr>
          <w:rFonts w:cs="Arial" w:hAnsi="Arial" w:eastAsia="Arial" w:ascii="Arial"/>
          <w:i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i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: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a,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g,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sectPr>
      <w:pgMar w:header="0" w:footer="689" w:top="1480" w:bottom="280" w:left="1300" w:right="1300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71pt;margin-top:746.565pt;width:43.0683pt;height:10.04pt;mso-position-horizontal-relative:page;mso-position-vertical-relative:page;z-index:-213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6"/>
                    <w:szCs w:val="16"/>
                  </w:rPr>
                  <w:jc w:val="left"/>
                  <w:ind w:left="20" w:right="-24"/>
                </w:pPr>
                <w:r>
                  <w:rPr>
                    <w:rFonts w:cs="Arial" w:hAnsi="Arial" w:eastAsia="Arial" w:ascii="Arial"/>
                    <w:spacing w:val="1"/>
                    <w:w w:val="100"/>
                    <w:sz w:val="16"/>
                    <w:szCs w:val="16"/>
                  </w:rPr>
                  <w:t>P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16"/>
                    <w:szCs w:val="16"/>
                  </w:rPr>
                  <w:t>ag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6"/>
                    <w:szCs w:val="16"/>
                  </w:rPr>
                  <w:t> </w:t>
                </w:r>
                <w:r>
                  <w:fldChar w:fldCharType="begin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Arial" w:hAnsi="Arial" w:eastAsia="Arial" w:ascii="Arial"/>
                    <w:spacing w:val="-3"/>
                    <w:w w:val="100"/>
                    <w:sz w:val="16"/>
                    <w:szCs w:val="16"/>
                  </w:rPr>
                  <w:t>o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6"/>
                    <w:szCs w:val="16"/>
                  </w:rPr>
                  <w:t>f</w:t>
                </w:r>
                <w:r>
                  <w:rPr>
                    <w:rFonts w:cs="Arial" w:hAnsi="Arial" w:eastAsia="Arial" w:ascii="Arial"/>
                    <w:spacing w:val="2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6"/>
                    <w:szCs w:val="16"/>
                  </w:rPr>
                  <w:t>3</w:t>
                </w:r>
              </w:p>
            </w:txbxContent>
          </v:textbox>
          <w10:wrap type="none"/>
        </v:shape>
      </w:pict>
    </w:r>
    <w:r>
      <w:pict>
        <v:shape type="#_x0000_t202" style="position:absolute;margin-left:454.516pt;margin-top:746.565pt;width:50.3445pt;height:10.04pt;mso-position-horizontal-relative:page;mso-position-vertical-relative:page;z-index:-212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6"/>
                    <w:szCs w:val="16"/>
                  </w:rPr>
                  <w:jc w:val="left"/>
                  <w:ind w:left="20" w:right="-24"/>
                </w:pPr>
                <w:r>
                  <w:rPr>
                    <w:rFonts w:cs="Arial" w:hAnsi="Arial" w:eastAsia="Arial" w:ascii="Arial"/>
                    <w:spacing w:val="1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16"/>
                    <w:szCs w:val="16"/>
                  </w:rPr>
                  <w:t>r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6"/>
                    <w:szCs w:val="16"/>
                  </w:rPr>
                  <w:t>ic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16"/>
                    <w:szCs w:val="16"/>
                  </w:rPr>
                  <w:t>Cra</w:t>
                </w:r>
                <w:r>
                  <w:rPr>
                    <w:rFonts w:cs="Arial" w:hAnsi="Arial" w:eastAsia="Arial" w:ascii="Arial"/>
                    <w:spacing w:val="-3"/>
                    <w:w w:val="100"/>
                    <w:sz w:val="16"/>
                    <w:szCs w:val="16"/>
                  </w:rPr>
                  <w:t>w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16"/>
                    <w:szCs w:val="16"/>
                  </w:rPr>
                  <w:t>f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16"/>
                    <w:szCs w:val="16"/>
                  </w:rPr>
                  <w:t>ord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hyperlink" Target="mailto:ericcrawford@sympatico.ca" TargetMode="External"/><Relationship Id="rId6" Type="http://schemas.openxmlformats.org/officeDocument/2006/relationships/hyperlink" Target="http://students.uoit.ca/100123456/" TargetMode="External"/><Relationship Id="rId7" Type="http://schemas.openxmlformats.org/officeDocument/2006/relationships/hyperlink" Target="mailto:ericcrawford@sympatico.ca" TargetMode="External"/><Relationship Id="rId8" Type="http://schemas.openxmlformats.org/officeDocument/2006/relationships/hyperlink" Target="mailto:ericcrawford@sympatico.ca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